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893" w:rsidRDefault="00C47893" w:rsidP="00C47893">
      <w:pPr>
        <w:widowControl w:val="0"/>
        <w:jc w:val="center"/>
        <w:rPr>
          <w:b/>
          <w:bCs/>
          <w:sz w:val="28"/>
          <w:szCs w:val="28"/>
        </w:rPr>
      </w:pPr>
    </w:p>
    <w:p w:rsidR="00C47893" w:rsidRDefault="00C47893" w:rsidP="00C47893">
      <w:pPr>
        <w:widowControl w:val="0"/>
        <w:jc w:val="center"/>
        <w:rPr>
          <w:b/>
          <w:bCs/>
          <w:sz w:val="28"/>
          <w:szCs w:val="28"/>
        </w:rPr>
      </w:pPr>
    </w:p>
    <w:p w:rsidR="00C47893" w:rsidRDefault="00C47893" w:rsidP="00C47893">
      <w:pPr>
        <w:widowControl w:val="0"/>
        <w:jc w:val="center"/>
        <w:rPr>
          <w:b/>
          <w:bCs/>
          <w:sz w:val="28"/>
          <w:szCs w:val="28"/>
        </w:rPr>
      </w:pPr>
    </w:p>
    <w:p w:rsidR="00C47893" w:rsidRDefault="00C47893" w:rsidP="00C47893">
      <w:pPr>
        <w:widowControl w:val="0"/>
        <w:jc w:val="center"/>
        <w:rPr>
          <w:b/>
          <w:bCs/>
          <w:sz w:val="28"/>
          <w:szCs w:val="28"/>
        </w:rPr>
      </w:pPr>
    </w:p>
    <w:p w:rsidR="00357059" w:rsidRPr="000C66DC" w:rsidRDefault="00357059" w:rsidP="00C47893">
      <w:pPr>
        <w:widowControl w:val="0"/>
        <w:jc w:val="center"/>
        <w:rPr>
          <w:b/>
          <w:bCs/>
          <w:sz w:val="28"/>
          <w:szCs w:val="28"/>
        </w:rPr>
      </w:pPr>
      <w:r w:rsidRPr="000C66DC">
        <w:rPr>
          <w:b/>
          <w:bCs/>
          <w:sz w:val="28"/>
          <w:szCs w:val="28"/>
        </w:rPr>
        <w:t>Пояснительная записка</w:t>
      </w:r>
    </w:p>
    <w:p w:rsidR="00357059" w:rsidRDefault="00357059" w:rsidP="00C47893">
      <w:pPr>
        <w:widowControl w:val="0"/>
        <w:ind w:firstLine="709"/>
        <w:jc w:val="center"/>
        <w:rPr>
          <w:b/>
          <w:bCs/>
        </w:rPr>
      </w:pPr>
    </w:p>
    <w:p w:rsidR="00357059" w:rsidRPr="000C66DC" w:rsidRDefault="00357059" w:rsidP="00357059">
      <w:r w:rsidRPr="000C66DC">
        <w:t xml:space="preserve"> </w:t>
      </w:r>
      <w:r w:rsidRPr="00772D8B">
        <w:t>Рабочая программа по курсу «окружающий мир» разработана  на основе Концепции стандарта второго поколения,  требований к результатам освоения основной общеобразовательной программы начального общего образования, фундаментального ядра содержания общего образования, примерной программы по</w:t>
      </w:r>
      <w:r>
        <w:t xml:space="preserve">  окружающему миру и  авторской </w:t>
      </w:r>
      <w:r w:rsidRPr="00772D8B">
        <w:t>программ</w:t>
      </w:r>
      <w:r>
        <w:t xml:space="preserve"> «Окружающий мир. 1 – 4 классы» Н.В. Виноградова, Г.С. Калинова ( Сборник программ к комплекту учебников « Начальная школа </w:t>
      </w:r>
      <w:r>
        <w:rPr>
          <w:lang w:val="en-US"/>
        </w:rPr>
        <w:t>XXI</w:t>
      </w:r>
      <w:r w:rsidRPr="00DF1E56">
        <w:t xml:space="preserve"> </w:t>
      </w:r>
      <w:r>
        <w:t>века». – 3 – е изд., дораб. и доп. – М.: Вентана – Граф, 2009.)</w:t>
      </w:r>
      <w:r w:rsidRPr="00772D8B">
        <w:t xml:space="preserve"> с учетом межпредметных</w:t>
      </w:r>
      <w:r>
        <w:t xml:space="preserve"> </w:t>
      </w:r>
      <w:r w:rsidRPr="00772D8B">
        <w:t xml:space="preserve"> и </w:t>
      </w:r>
      <w:r>
        <w:t xml:space="preserve"> </w:t>
      </w:r>
      <w:r w:rsidRPr="00772D8B">
        <w:t>внутрипредметных связей, логики учебного процесса, задачи формирования у младших школьников умения учиться. Программа направлена на достижение планируемых результатов, реализацию программы формирования универсальных учебных действий.</w:t>
      </w:r>
    </w:p>
    <w:p w:rsidR="00357059" w:rsidRDefault="00357059" w:rsidP="00357059">
      <w:r>
        <w:rPr>
          <w:b/>
          <w:bCs/>
        </w:rPr>
        <w:t xml:space="preserve">           </w:t>
      </w:r>
      <w:r>
        <w:t>Программа соответствует государственным образовательным стандартам начального общего образования и базисному учебному плану общеобразовательных учреждений России по образовательной области « Окружающий мир».</w:t>
      </w:r>
    </w:p>
    <w:p w:rsidR="00357059" w:rsidRDefault="00357059" w:rsidP="00357059">
      <w:r>
        <w:tab/>
        <w:t>Особое значение изучения этой образовательной области состоит  в формировании целостного взгляда на окружающую социальную и природную среду, место человека в ней, его биологическую и социальную сущность. Новизна  программы заключается в том, что в неё включены знания, которые способствуют познанию самого себя ( своего «Я» ), расширяют представления о психической природе человека.</w:t>
      </w:r>
    </w:p>
    <w:p w:rsidR="00357059" w:rsidRDefault="00357059" w:rsidP="00357059">
      <w:pPr>
        <w:widowControl w:val="0"/>
        <w:ind w:firstLine="709"/>
        <w:jc w:val="center"/>
        <w:rPr>
          <w:b/>
          <w:bCs/>
          <w:i/>
          <w:iCs/>
        </w:rPr>
      </w:pPr>
    </w:p>
    <w:p w:rsidR="00357059" w:rsidRPr="00772D8B" w:rsidRDefault="00357059" w:rsidP="00357059">
      <w:pPr>
        <w:widowControl w:val="0"/>
        <w:ind w:firstLine="709"/>
        <w:jc w:val="center"/>
        <w:rPr>
          <w:b/>
          <w:bCs/>
          <w:i/>
          <w:iCs/>
        </w:rPr>
      </w:pPr>
      <w:r w:rsidRPr="000C66DC">
        <w:rPr>
          <w:b/>
          <w:bCs/>
          <w:i/>
          <w:iCs/>
        </w:rPr>
        <w:t xml:space="preserve"> </w:t>
      </w:r>
      <w:r w:rsidRPr="00772D8B">
        <w:rPr>
          <w:b/>
          <w:bCs/>
          <w:i/>
          <w:iCs/>
        </w:rPr>
        <w:t>Структура документа</w:t>
      </w:r>
    </w:p>
    <w:p w:rsidR="00357059" w:rsidRPr="00772D8B" w:rsidRDefault="00357059" w:rsidP="00357059">
      <w:pPr>
        <w:ind w:firstLine="708"/>
        <w:jc w:val="both"/>
      </w:pPr>
      <w:r w:rsidRPr="00772D8B">
        <w:t xml:space="preserve">Рабочая программа включает разделы: </w:t>
      </w:r>
    </w:p>
    <w:p w:rsidR="00357059" w:rsidRPr="00772D8B" w:rsidRDefault="00357059" w:rsidP="00357059">
      <w:pPr>
        <w:pStyle w:val="a6"/>
        <w:widowControl w:val="0"/>
        <w:numPr>
          <w:ilvl w:val="0"/>
          <w:numId w:val="9"/>
        </w:numPr>
      </w:pPr>
      <w:r w:rsidRPr="00772D8B">
        <w:t>Пояснительную записку, раскрывающую характеристику и место учебного предмета в базисном учебном плане, цели его изучения, основные содержательные линии; особенности класса, особенности реализации программы в классе, основное содержание обучения с примерным распределением учебных часов по разделам курса  и  требования к уровню подготовки оканчивающих начальную школу; список литературы.</w:t>
      </w:r>
    </w:p>
    <w:p w:rsidR="00357059" w:rsidRPr="00772D8B" w:rsidRDefault="00357059" w:rsidP="00357059">
      <w:pPr>
        <w:pStyle w:val="a6"/>
        <w:widowControl w:val="0"/>
        <w:numPr>
          <w:ilvl w:val="0"/>
          <w:numId w:val="9"/>
        </w:numPr>
        <w:spacing w:after="200"/>
      </w:pPr>
      <w:r w:rsidRPr="00772D8B">
        <w:t>Матрицу содержания программы</w:t>
      </w:r>
    </w:p>
    <w:p w:rsidR="00357059" w:rsidRPr="00772D8B" w:rsidRDefault="00357059" w:rsidP="00357059">
      <w:pPr>
        <w:pStyle w:val="a6"/>
        <w:widowControl w:val="0"/>
        <w:numPr>
          <w:ilvl w:val="0"/>
          <w:numId w:val="9"/>
        </w:numPr>
        <w:spacing w:after="200"/>
      </w:pPr>
      <w:r w:rsidRPr="00772D8B">
        <w:t>Тематическое планирование.</w:t>
      </w:r>
    </w:p>
    <w:p w:rsidR="00357059" w:rsidRDefault="00357059" w:rsidP="00357059"/>
    <w:p w:rsidR="00357059" w:rsidRDefault="00357059" w:rsidP="00357059">
      <w:r>
        <w:tab/>
      </w:r>
      <w:r w:rsidRPr="006567F6">
        <w:rPr>
          <w:b/>
          <w:bCs/>
          <w:i/>
          <w:iCs/>
        </w:rPr>
        <w:t>Цель</w:t>
      </w:r>
      <w:r>
        <w:t>: формирование социального опыта школьни</w:t>
      </w:r>
      <w:r w:rsidR="00C47893">
        <w:t xml:space="preserve">ка, осознание элементарного </w:t>
      </w:r>
      <w:r>
        <w:t>взаимодействия  в системе «человек – прир</w:t>
      </w:r>
      <w:r w:rsidR="00C47893">
        <w:t xml:space="preserve">ода – общество»; воспитание </w:t>
      </w:r>
      <w:r>
        <w:t>правильного отношения к среде обитания и прави</w:t>
      </w:r>
      <w:r w:rsidR="00C47893">
        <w:t xml:space="preserve">л поведения в ней; понимание </w:t>
      </w:r>
      <w:r>
        <w:t>своей индивидуальности, способностей и возможностей.</w:t>
      </w:r>
    </w:p>
    <w:p w:rsidR="00357059" w:rsidRDefault="00357059" w:rsidP="00357059">
      <w:pPr>
        <w:rPr>
          <w:b/>
          <w:bCs/>
          <w:i/>
          <w:iCs/>
        </w:rPr>
      </w:pPr>
      <w:r>
        <w:t xml:space="preserve">Изучение окружающего мира на ступени начального общего образования направлено на решение следующих </w:t>
      </w:r>
      <w:r>
        <w:rPr>
          <w:b/>
          <w:bCs/>
          <w:i/>
          <w:iCs/>
        </w:rPr>
        <w:t>задач:</w:t>
      </w:r>
    </w:p>
    <w:p w:rsidR="00357059" w:rsidRDefault="00357059" w:rsidP="00357059">
      <w:pPr>
        <w:rPr>
          <w:b/>
          <w:bCs/>
          <w:i/>
          <w:iCs/>
        </w:rPr>
      </w:pPr>
    </w:p>
    <w:p w:rsidR="00357059" w:rsidRDefault="00357059" w:rsidP="00357059">
      <w:pPr>
        <w:ind w:left="708"/>
      </w:pPr>
      <w:r w:rsidRPr="009E223A">
        <w:rPr>
          <w:b/>
          <w:bCs/>
          <w:i/>
          <w:iCs/>
        </w:rPr>
        <w:t xml:space="preserve">предметные </w:t>
      </w:r>
      <w:r w:rsidRPr="009E223A">
        <w:rPr>
          <w:b/>
          <w:bCs/>
        </w:rPr>
        <w:t>–</w:t>
      </w:r>
      <w:r>
        <w:t xml:space="preserve"> способствовать формирован</w:t>
      </w:r>
      <w:r w:rsidR="00C47893">
        <w:t xml:space="preserve">ию представлений о природе, </w:t>
      </w:r>
      <w:r>
        <w:t>человеке и обществе, элементар</w:t>
      </w:r>
      <w:r w:rsidR="00C47893">
        <w:t xml:space="preserve">ной ориентировке в доступных </w:t>
      </w:r>
      <w:r>
        <w:t>естественнонаучных, обще</w:t>
      </w:r>
      <w:r w:rsidR="00C47893">
        <w:t xml:space="preserve">ствоведческих, исторических </w:t>
      </w:r>
      <w:r>
        <w:t>понятиях, развитию целостного восприятия окружающего</w:t>
      </w:r>
      <w:r w:rsidR="00C47893">
        <w:t xml:space="preserve"> </w:t>
      </w:r>
      <w:r>
        <w:t>мира;</w:t>
      </w:r>
    </w:p>
    <w:p w:rsidR="00357059" w:rsidRPr="00C47893" w:rsidRDefault="00C47893" w:rsidP="00C47893">
      <w:pPr>
        <w:rPr>
          <w:i/>
          <w:iCs/>
        </w:rPr>
      </w:pPr>
      <w:r>
        <w:rPr>
          <w:b/>
          <w:bCs/>
          <w:i/>
          <w:iCs/>
        </w:rPr>
        <w:lastRenderedPageBreak/>
        <w:t xml:space="preserve">          </w:t>
      </w:r>
      <w:r w:rsidR="00357059" w:rsidRPr="009E223A">
        <w:rPr>
          <w:b/>
          <w:bCs/>
          <w:i/>
          <w:iCs/>
        </w:rPr>
        <w:t xml:space="preserve">метапредметные </w:t>
      </w:r>
      <w:r w:rsidR="00357059" w:rsidRPr="009E223A">
        <w:rPr>
          <w:i/>
          <w:iCs/>
        </w:rPr>
        <w:t xml:space="preserve"> </w:t>
      </w:r>
      <w:r w:rsidR="00357059">
        <w:t>-</w:t>
      </w:r>
      <w:r w:rsidR="00357059" w:rsidRPr="006567F6">
        <w:rPr>
          <w:i/>
          <w:iCs/>
        </w:rPr>
        <w:tab/>
      </w:r>
      <w:r w:rsidR="00357059">
        <w:t>способствовать осознанию учащимися связе</w:t>
      </w:r>
      <w:r>
        <w:t xml:space="preserve">й в природном и </w:t>
      </w:r>
      <w:r>
        <w:tab/>
      </w:r>
      <w:r w:rsidR="00357059">
        <w:t xml:space="preserve">социальном мире,  </w:t>
      </w:r>
      <w:r w:rsidR="00357059" w:rsidRPr="0065026B">
        <w:t xml:space="preserve">способствовать </w:t>
      </w:r>
      <w:r w:rsidR="00357059">
        <w:t>формированию общеучебных умений</w:t>
      </w:r>
      <w:r>
        <w:rPr>
          <w:i/>
          <w:iCs/>
        </w:rPr>
        <w:t xml:space="preserve"> </w:t>
      </w:r>
      <w:r w:rsidR="00357059">
        <w:t>( выделять существенные и несущественные признаки, классифицировать,понимать главную мысль научного текста, фиксировать результаты наблюдений);</w:t>
      </w:r>
      <w:r>
        <w:rPr>
          <w:i/>
          <w:iCs/>
        </w:rPr>
        <w:t xml:space="preserve"> </w:t>
      </w:r>
      <w:r w:rsidR="00357059">
        <w:t>способствовать формированию элементарной эрудиции ребёнка,</w:t>
      </w:r>
      <w:r>
        <w:rPr>
          <w:i/>
          <w:iCs/>
        </w:rPr>
        <w:t xml:space="preserve"> </w:t>
      </w:r>
      <w:r w:rsidR="00357059">
        <w:t>его общей культуры, овладению знаниями, превышающими минимум</w:t>
      </w:r>
      <w:r>
        <w:rPr>
          <w:i/>
          <w:iCs/>
        </w:rPr>
        <w:t xml:space="preserve"> </w:t>
      </w:r>
      <w:r w:rsidR="00357059">
        <w:t>содержания образования;</w:t>
      </w:r>
    </w:p>
    <w:p w:rsidR="00357059" w:rsidRDefault="00357059" w:rsidP="00C47893"/>
    <w:p w:rsidR="00357059" w:rsidRDefault="00357059" w:rsidP="00C47893">
      <w:pPr>
        <w:ind w:left="708"/>
      </w:pPr>
      <w:r w:rsidRPr="009E223A">
        <w:rPr>
          <w:b/>
          <w:bCs/>
          <w:i/>
          <w:iCs/>
        </w:rPr>
        <w:t>личностные -</w:t>
      </w:r>
      <w:r w:rsidRPr="009E223A">
        <w:rPr>
          <w:b/>
          <w:bCs/>
          <w:i/>
          <w:iCs/>
        </w:rPr>
        <w:tab/>
      </w:r>
      <w:r>
        <w:t xml:space="preserve">способствовать социализации ребёнка, воспитанию </w:t>
      </w:r>
    </w:p>
    <w:p w:rsidR="00357059" w:rsidRDefault="00357059" w:rsidP="00C47893">
      <w:pPr>
        <w:ind w:left="708"/>
      </w:pPr>
      <w:r>
        <w:rPr>
          <w:b/>
          <w:bCs/>
          <w:i/>
          <w:iCs/>
        </w:rPr>
        <w:t xml:space="preserve">                                   </w:t>
      </w:r>
      <w:r>
        <w:t xml:space="preserve">эмоционально – положительного взгляда на мир, </w:t>
      </w:r>
    </w:p>
    <w:p w:rsidR="00357059" w:rsidRPr="009E223A" w:rsidRDefault="00357059" w:rsidP="00C47893">
      <w:pPr>
        <w:ind w:left="708"/>
      </w:pPr>
      <w:r>
        <w:t xml:space="preserve">                                    формированию      нравственных и эстетических чувств.</w:t>
      </w:r>
    </w:p>
    <w:p w:rsidR="00357059" w:rsidRPr="004B1F67" w:rsidRDefault="00357059" w:rsidP="00357059">
      <w:pPr>
        <w:ind w:left="1065"/>
        <w:rPr>
          <w:i/>
          <w:iCs/>
        </w:rPr>
      </w:pPr>
    </w:p>
    <w:p w:rsidR="00357059" w:rsidRDefault="00357059" w:rsidP="00357059">
      <w:pPr>
        <w:rPr>
          <w:b/>
          <w:bCs/>
          <w:i/>
          <w:iCs/>
        </w:rPr>
      </w:pPr>
      <w:r>
        <w:t xml:space="preserve">В основе построения курса лежат следующие </w:t>
      </w:r>
      <w:r w:rsidRPr="004B1F67">
        <w:rPr>
          <w:b/>
          <w:bCs/>
          <w:i/>
          <w:iCs/>
        </w:rPr>
        <w:t>принципы:</w:t>
      </w:r>
    </w:p>
    <w:p w:rsidR="00357059" w:rsidRDefault="00357059" w:rsidP="00357059">
      <w:pPr>
        <w:rPr>
          <w:b/>
          <w:bCs/>
          <w:i/>
          <w:iCs/>
        </w:rPr>
      </w:pPr>
    </w:p>
    <w:p w:rsidR="00357059" w:rsidRDefault="00357059" w:rsidP="00357059">
      <w:r>
        <w:tab/>
        <w:t xml:space="preserve">1. Принцип </w:t>
      </w:r>
      <w:r w:rsidRPr="00616823">
        <w:rPr>
          <w:b/>
          <w:bCs/>
          <w:i/>
          <w:iCs/>
        </w:rPr>
        <w:t>интеграции</w:t>
      </w:r>
      <w:r>
        <w:rPr>
          <w:i/>
          <w:iCs/>
        </w:rPr>
        <w:t xml:space="preserve"> – </w:t>
      </w:r>
      <w:r w:rsidRPr="004B1F67">
        <w:t>соотношение между естественнонаучными знаниями</w:t>
      </w:r>
      <w:r>
        <w:t xml:space="preserve"> и знаниями, отражающими различные виды человеческой деятельности и систему общественных отношений. Реализация принципа важна по двум причинам: во – первых, </w:t>
      </w:r>
      <w:r>
        <w:tab/>
        <w:t xml:space="preserve">она даёт возможность учесть одну из  важнейших психологических особенностей </w:t>
      </w:r>
      <w:r>
        <w:tab/>
        <w:t xml:space="preserve">младшего  школьника – целостность восприятия мира, а во – вторых, обеспечивает </w:t>
      </w:r>
      <w:r>
        <w:tab/>
        <w:t xml:space="preserve">познание отдельных сторон действительности в их взаимосвязи. </w:t>
      </w:r>
    </w:p>
    <w:p w:rsidR="00357059" w:rsidRDefault="00357059" w:rsidP="00357059">
      <w:r>
        <w:t xml:space="preserve">         2. </w:t>
      </w:r>
      <w:r w:rsidRPr="00616823">
        <w:rPr>
          <w:b/>
          <w:bCs/>
          <w:i/>
          <w:iCs/>
        </w:rPr>
        <w:t xml:space="preserve">Педоцентрический </w:t>
      </w:r>
      <w:r>
        <w:t>принцип определяет отбор актуальных для ребёнка этого возраста знаний, необходимых для его индивидуального психического и личностного развития, а также последующего  успешного обучения;  предоставление каждому школьнику возможности  удовлетворить свои познавательные интересы, проявить свои склонности и таланты.</w:t>
      </w:r>
    </w:p>
    <w:p w:rsidR="00357059" w:rsidRDefault="00357059" w:rsidP="00357059">
      <w:r>
        <w:tab/>
        <w:t xml:space="preserve">3. </w:t>
      </w:r>
      <w:r w:rsidRPr="006272DD">
        <w:rPr>
          <w:b/>
          <w:bCs/>
          <w:i/>
          <w:iCs/>
        </w:rPr>
        <w:t>Культурологический</w:t>
      </w:r>
      <w:r>
        <w:t xml:space="preserve"> принцип даёт возможность развить общую культуру школьника, его возрастную эрудицию. Поэтому в программе большое внимание уделяется общекультурным сведениям.</w:t>
      </w:r>
    </w:p>
    <w:p w:rsidR="00357059" w:rsidRDefault="00357059" w:rsidP="00357059">
      <w:r>
        <w:tab/>
        <w:t xml:space="preserve">4. Принцип </w:t>
      </w:r>
      <w:r w:rsidRPr="006272DD">
        <w:rPr>
          <w:b/>
          <w:bCs/>
          <w:i/>
          <w:iCs/>
        </w:rPr>
        <w:t>экологизации</w:t>
      </w:r>
      <w:r>
        <w:rPr>
          <w:b/>
          <w:bCs/>
          <w:i/>
          <w:iCs/>
        </w:rPr>
        <w:t xml:space="preserve"> </w:t>
      </w:r>
      <w:r>
        <w:t>решает задачу экологического образования младшего школьника при ознакомлении его с окружающим миром. Принцип реализуется через формирование у школьников элементарного умения предвидеть последствия своего поведения, сравнивать свои действия с нормами поведения в окружающей среде.</w:t>
      </w:r>
    </w:p>
    <w:p w:rsidR="00357059" w:rsidRDefault="00357059" w:rsidP="00357059">
      <w:r>
        <w:tab/>
        <w:t xml:space="preserve">5. Принцип </w:t>
      </w:r>
      <w:r w:rsidRPr="00431833">
        <w:rPr>
          <w:b/>
          <w:bCs/>
          <w:i/>
          <w:iCs/>
        </w:rPr>
        <w:t>поступательности</w:t>
      </w:r>
      <w:r>
        <w:rPr>
          <w:b/>
          <w:bCs/>
          <w:i/>
          <w:iCs/>
        </w:rPr>
        <w:t xml:space="preserve"> </w:t>
      </w:r>
      <w:r>
        <w:t>обеспечивает последовательность и перспективность образования, возможность успешного изучения соответствующих естественнонаучных и гуманитарных предметов в среднем звене школы.</w:t>
      </w:r>
    </w:p>
    <w:p w:rsidR="00357059" w:rsidRDefault="00357059" w:rsidP="00357059">
      <w:r>
        <w:tab/>
        <w:t xml:space="preserve">6. </w:t>
      </w:r>
      <w:r w:rsidRPr="00431833">
        <w:rPr>
          <w:b/>
          <w:bCs/>
          <w:i/>
          <w:iCs/>
        </w:rPr>
        <w:t>Краеведческий</w:t>
      </w:r>
      <w:r>
        <w:t xml:space="preserve"> принцип предполагает широко использовать при изучении предмета местное окружение, проведение экскурсий на природу, в места трудовой деятельности людей, в краеведческий музей. Это обеспечивает   накопление чувственного опыта и облегчает осознание учебного материала.</w:t>
      </w:r>
    </w:p>
    <w:p w:rsidR="00357059" w:rsidRDefault="00357059" w:rsidP="00357059">
      <w:r>
        <w:tab/>
        <w:t xml:space="preserve">В программе </w:t>
      </w:r>
      <w:r w:rsidRPr="00FC12DE">
        <w:t xml:space="preserve"> 1 </w:t>
      </w:r>
      <w:r>
        <w:t xml:space="preserve">класса представлены следующие ведущие </w:t>
      </w:r>
      <w:r>
        <w:rPr>
          <w:b/>
          <w:bCs/>
          <w:i/>
          <w:iCs/>
        </w:rPr>
        <w:t xml:space="preserve">содержательные линии. </w:t>
      </w:r>
    </w:p>
    <w:p w:rsidR="00357059" w:rsidRDefault="00357059" w:rsidP="00357059"/>
    <w:p w:rsidR="00357059" w:rsidRPr="008B35E8" w:rsidRDefault="00357059" w:rsidP="00357059">
      <w:pPr>
        <w:numPr>
          <w:ilvl w:val="0"/>
          <w:numId w:val="1"/>
        </w:numPr>
        <w:rPr>
          <w:b/>
          <w:bCs/>
          <w:i/>
          <w:iCs/>
        </w:rPr>
      </w:pPr>
      <w:r w:rsidRPr="008B35E8">
        <w:rPr>
          <w:b/>
          <w:bCs/>
          <w:i/>
          <w:iCs/>
        </w:rPr>
        <w:t>Человек как биологическое существо:</w:t>
      </w:r>
      <w:r>
        <w:rPr>
          <w:b/>
          <w:bCs/>
          <w:i/>
          <w:iCs/>
        </w:rPr>
        <w:t xml:space="preserve"> </w:t>
      </w:r>
      <w:r>
        <w:t xml:space="preserve">чем человек отличается от других живых существ, индивидуальность человека, здоровье человека и образ его жизни, для чего нужно знать себя, как узнать себя. </w:t>
      </w:r>
    </w:p>
    <w:p w:rsidR="00357059" w:rsidRDefault="00357059" w:rsidP="00357059">
      <w:pPr>
        <w:ind w:left="1065"/>
      </w:pPr>
      <w:r>
        <w:rPr>
          <w:b/>
          <w:bCs/>
          <w:i/>
          <w:iCs/>
        </w:rPr>
        <w:tab/>
      </w:r>
      <w:r>
        <w:t xml:space="preserve">В 1 классе  это содержание представлено темами: «Ты – первоклассник», «Твоё </w:t>
      </w:r>
      <w:r>
        <w:tab/>
        <w:t>здоровье».</w:t>
      </w:r>
    </w:p>
    <w:p w:rsidR="00357059" w:rsidRPr="008B35E8" w:rsidRDefault="00357059" w:rsidP="00357059">
      <w:pPr>
        <w:numPr>
          <w:ilvl w:val="0"/>
          <w:numId w:val="1"/>
        </w:numPr>
        <w:rPr>
          <w:b/>
          <w:bCs/>
          <w:i/>
          <w:iCs/>
        </w:rPr>
      </w:pPr>
      <w:r w:rsidRPr="008B35E8">
        <w:rPr>
          <w:b/>
          <w:bCs/>
          <w:i/>
          <w:iCs/>
        </w:rPr>
        <w:t>Человек и другие люди:</w:t>
      </w:r>
      <w:r>
        <w:rPr>
          <w:b/>
          <w:bCs/>
          <w:i/>
          <w:iCs/>
        </w:rPr>
        <w:t xml:space="preserve"> </w:t>
      </w:r>
      <w:r>
        <w:t>может ли человек жить один, как нужно относиться к другим людям, почему нужно выполнять правила культурного поведения. Это содержание представлено темами: «Ты – первоклассник», «Мы и вещи».</w:t>
      </w:r>
    </w:p>
    <w:p w:rsidR="00357059" w:rsidRPr="008B35E8" w:rsidRDefault="00357059" w:rsidP="00357059">
      <w:pPr>
        <w:numPr>
          <w:ilvl w:val="0"/>
          <w:numId w:val="1"/>
        </w:numPr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>Человек и мир природы:</w:t>
      </w:r>
      <w:r>
        <w:t xml:space="preserve"> что такое природа, может ли человек жить без природы, что даёт человеку природа, почему человек должен изучать природу; почему природу нужно беречь и охранять. Это содержание представлено темой «Родная природа».</w:t>
      </w:r>
    </w:p>
    <w:p w:rsidR="00357059" w:rsidRDefault="00357059" w:rsidP="00357059">
      <w:pPr>
        <w:numPr>
          <w:ilvl w:val="0"/>
          <w:numId w:val="1"/>
        </w:numPr>
        <w:rPr>
          <w:b/>
          <w:bCs/>
          <w:i/>
          <w:iCs/>
        </w:rPr>
      </w:pPr>
      <w:r>
        <w:rPr>
          <w:b/>
          <w:bCs/>
          <w:i/>
          <w:iCs/>
        </w:rPr>
        <w:t xml:space="preserve">Человек и общество: </w:t>
      </w:r>
      <w:r>
        <w:t>чем богата и знаменита родная страна, почему  гражданин любит свою Родину, что значит любить родину, как трудятся, отдыхают, живут люди в родной стране, семья как ячейка общества. Это содержание представлено темой «Родная страна».</w:t>
      </w:r>
    </w:p>
    <w:p w:rsidR="00357059" w:rsidRPr="0091643F" w:rsidRDefault="00357059" w:rsidP="00357059">
      <w:pPr>
        <w:ind w:left="705"/>
      </w:pPr>
      <w:r>
        <w:t>В основе программы лежит линейно – концентрический принцип изучения учебного материала.</w:t>
      </w:r>
    </w:p>
    <w:p w:rsidR="00357059" w:rsidRDefault="00357059" w:rsidP="00357059">
      <w:r>
        <w:tab/>
        <w:t xml:space="preserve">С учётом важности расширения чувственного опыта младших школьников и необходимости связи обучения с жизнью в программе предусмотрены </w:t>
      </w:r>
      <w:r w:rsidRPr="002C6666">
        <w:rPr>
          <w:i/>
          <w:iCs/>
        </w:rPr>
        <w:t>экскурсии</w:t>
      </w:r>
      <w:r>
        <w:t xml:space="preserve"> и  </w:t>
      </w:r>
      <w:r w:rsidRPr="002C6666">
        <w:rPr>
          <w:i/>
          <w:iCs/>
        </w:rPr>
        <w:t>практические работы</w:t>
      </w:r>
      <w:r>
        <w:t xml:space="preserve">, доступные детям в этом возрасте. Целесообразно проведение  </w:t>
      </w:r>
      <w:r w:rsidRPr="002C6666">
        <w:rPr>
          <w:i/>
          <w:iCs/>
        </w:rPr>
        <w:t>уроков обобщения</w:t>
      </w:r>
      <w:r>
        <w:t>. Их цель - оживить знания школьника, систематизировать и обобщить полученные представления. Изучение данного курса требует использования нетрадиционных форм проведения уроков, организации занятий вне класса ( в уголке природы, в парке, музее, спортивном зале и пр.).</w:t>
      </w:r>
    </w:p>
    <w:p w:rsidR="00357059" w:rsidRDefault="00357059" w:rsidP="00357059">
      <w:pPr>
        <w:widowControl w:val="0"/>
        <w:ind w:firstLine="709"/>
        <w:jc w:val="both"/>
      </w:pPr>
      <w:r>
        <w:tab/>
      </w:r>
    </w:p>
    <w:p w:rsidR="00357059" w:rsidRPr="000C66DC" w:rsidRDefault="00357059" w:rsidP="00357059">
      <w:pPr>
        <w:widowControl w:val="0"/>
        <w:ind w:firstLine="709"/>
        <w:jc w:val="both"/>
        <w:rPr>
          <w:b/>
          <w:bCs/>
        </w:rPr>
      </w:pPr>
      <w:r>
        <w:t xml:space="preserve">                               </w:t>
      </w:r>
      <w:r w:rsidRPr="000C66DC">
        <w:rPr>
          <w:b/>
          <w:bCs/>
        </w:rPr>
        <w:t xml:space="preserve">Окружающий мир как учебный предмет </w:t>
      </w:r>
    </w:p>
    <w:p w:rsidR="00357059" w:rsidRPr="000C66DC" w:rsidRDefault="00357059" w:rsidP="00357059">
      <w:pPr>
        <w:widowControl w:val="0"/>
        <w:ind w:firstLine="709"/>
        <w:jc w:val="both"/>
        <w:rPr>
          <w:b/>
          <w:bCs/>
          <w:i/>
          <w:iCs/>
        </w:rPr>
      </w:pPr>
      <w:r w:rsidRPr="000C66DC">
        <w:rPr>
          <w:b/>
          <w:bCs/>
          <w:i/>
          <w:iCs/>
        </w:rPr>
        <w:t>В результате изучения курса «Окружающий мир» обучающиеся на ступени начального общего образования:</w:t>
      </w:r>
    </w:p>
    <w:p w:rsidR="00357059" w:rsidRPr="00772D8B" w:rsidRDefault="00357059" w:rsidP="00357059">
      <w:pPr>
        <w:ind w:firstLine="624"/>
        <w:jc w:val="both"/>
      </w:pPr>
      <w:r w:rsidRPr="00772D8B">
        <w:t>• получат возможность расширить, систематизировать и углубить исходные представления о природных и социальных объектах и явлениях как компонентах единого мира, овладеть основами практико-ориентированных знаний о природе, человеке и обществе, приобрести целостный взгляд на мир в его органичном единстве и разнообразии природы, народов, культур и религий;</w:t>
      </w:r>
    </w:p>
    <w:p w:rsidR="00357059" w:rsidRPr="00772D8B" w:rsidRDefault="00357059" w:rsidP="00357059">
      <w:pPr>
        <w:ind w:firstLine="624"/>
        <w:jc w:val="both"/>
      </w:pPr>
      <w:r w:rsidRPr="00772D8B">
        <w:t>• обретут чувство гордости за свою Родину, российский народ и его историю, осознают свою этническую и национальную принадлежность в контексте ценностей многонационального российского общества, а также гуманистических и демократических ценностных ориентаций, способствующих формированию российской гражданской идентичности;</w:t>
      </w:r>
    </w:p>
    <w:p w:rsidR="00357059" w:rsidRPr="00772D8B" w:rsidRDefault="00357059" w:rsidP="00357059">
      <w:pPr>
        <w:ind w:firstLine="624"/>
        <w:jc w:val="both"/>
      </w:pPr>
      <w:r w:rsidRPr="00772D8B">
        <w:t>• приобретут опыт эмоционально окрашенного, личностного отношения к миру природы и культуры; ознакомятся с началами естественных и социально-гуманитарных наук в их единстве и взаимосвязях, что даст учащимся ключ (метод) к осмыслению личного опыта, позволит сделать восприятие явлений окружающего мира более понятными, знакомыми и предсказуемыми, определить своё место в ближайшем окружении;</w:t>
      </w:r>
    </w:p>
    <w:p w:rsidR="00357059" w:rsidRPr="00772D8B" w:rsidRDefault="00357059" w:rsidP="00357059">
      <w:pPr>
        <w:ind w:firstLine="624"/>
        <w:jc w:val="both"/>
      </w:pPr>
      <w:r w:rsidRPr="00772D8B">
        <w:t>• получат возможность осознать своё место в мире на основе единства рационально-научного познания и эмоционально-ценностного осмысления личного опыта общения с людьми, обществом и природой, что станет основой уважительного отношения к иному мнению, истории и культуре других народов;</w:t>
      </w:r>
    </w:p>
    <w:p w:rsidR="00357059" w:rsidRPr="00772D8B" w:rsidRDefault="00357059" w:rsidP="00357059">
      <w:pPr>
        <w:ind w:firstLine="624"/>
        <w:jc w:val="both"/>
      </w:pPr>
      <w:r w:rsidRPr="00772D8B">
        <w:t>• познакомятся с некоторыми способами изучения природы и общества, начнут осваивать умения проводить наблюдения в природе, ставить опыты, научатся видеть и понимать некоторые причинно-следственные связи в окружающем мире и неизбежность его изменения под воздействием человека, в том числе на многообразном материале природы и культуры родного края, что поможет им овладеть начальными навыками адаптации в динамично изменяющемся и развивающемся мире;</w:t>
      </w:r>
    </w:p>
    <w:p w:rsidR="00357059" w:rsidRPr="00772D8B" w:rsidRDefault="00357059" w:rsidP="00357059">
      <w:pPr>
        <w:ind w:firstLine="624"/>
        <w:jc w:val="both"/>
      </w:pPr>
      <w:r w:rsidRPr="00772D8B">
        <w:t>• получат возможность приобрести базовые умения работы с ИКТ-средствами, поиска информации в электронных источниках и контролируемом Интернете, научатся создавать сообщения в виде текстов, аудио и видеофрагментов, готовить и проводить небольшие презентации в поддержку собственных сообщений;</w:t>
      </w:r>
    </w:p>
    <w:p w:rsidR="00357059" w:rsidRPr="00772D8B" w:rsidRDefault="00357059" w:rsidP="00357059">
      <w:pPr>
        <w:ind w:firstLine="624"/>
        <w:jc w:val="both"/>
      </w:pPr>
      <w:r w:rsidRPr="00772D8B">
        <w:t>• примут и освоят социальную роль обучающегося, для которой характерно развитие мотивов учебной деятельности и формирование личностного смысла учения,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357059" w:rsidRPr="00772D8B" w:rsidRDefault="00357059" w:rsidP="00357059">
      <w:pPr>
        <w:ind w:firstLine="624"/>
        <w:jc w:val="both"/>
      </w:pPr>
      <w:r w:rsidRPr="00772D8B">
        <w:lastRenderedPageBreak/>
        <w:t>В результате изучения курса выпускники заложат фундамент своей экологической и культурологической грамотности, получат возможность научиться соблюдать правила поведения в мире природы и людей, правила здорового образа жизни, освоят элементарные нормы адекватного природо- и культуросообразного поведения в окружающей природной и социальной среде.</w:t>
      </w:r>
    </w:p>
    <w:p w:rsidR="00357059" w:rsidRPr="000C66DC" w:rsidRDefault="00357059" w:rsidP="00357059">
      <w:pPr>
        <w:ind w:firstLine="624"/>
        <w:jc w:val="center"/>
        <w:rPr>
          <w:b/>
          <w:bCs/>
        </w:rPr>
      </w:pPr>
      <w:r w:rsidRPr="000C66DC">
        <w:rPr>
          <w:b/>
          <w:bCs/>
        </w:rPr>
        <w:t>Человек и природа</w:t>
      </w:r>
    </w:p>
    <w:p w:rsidR="00357059" w:rsidRPr="000C66DC" w:rsidRDefault="00357059" w:rsidP="00357059">
      <w:pPr>
        <w:ind w:firstLine="624"/>
        <w:jc w:val="both"/>
        <w:rPr>
          <w:b/>
          <w:bCs/>
        </w:rPr>
      </w:pPr>
      <w:r w:rsidRPr="000C66DC">
        <w:rPr>
          <w:b/>
          <w:bCs/>
        </w:rPr>
        <w:t>Выпускник научится:</w:t>
      </w:r>
    </w:p>
    <w:p w:rsidR="00357059" w:rsidRPr="00772D8B" w:rsidRDefault="00357059" w:rsidP="00357059">
      <w:pPr>
        <w:ind w:firstLine="624"/>
        <w:jc w:val="both"/>
      </w:pPr>
      <w:r w:rsidRPr="00772D8B">
        <w:t>• узнавать изученные объекты и явления живой и неживой природы;</w:t>
      </w:r>
    </w:p>
    <w:p w:rsidR="00357059" w:rsidRPr="00772D8B" w:rsidRDefault="00357059" w:rsidP="00357059">
      <w:pPr>
        <w:ind w:firstLine="624"/>
        <w:jc w:val="both"/>
      </w:pPr>
      <w:r w:rsidRPr="00772D8B">
        <w:t>• описывать на основе предложенного плана изученные объекты и явления живой и неживой природы, выделять их существенные признаки;</w:t>
      </w:r>
    </w:p>
    <w:p w:rsidR="00357059" w:rsidRPr="00772D8B" w:rsidRDefault="00357059" w:rsidP="00357059">
      <w:pPr>
        <w:ind w:firstLine="624"/>
        <w:jc w:val="both"/>
      </w:pPr>
      <w:r w:rsidRPr="00772D8B">
        <w:t>• 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</w:r>
    </w:p>
    <w:p w:rsidR="00357059" w:rsidRPr="00772D8B" w:rsidRDefault="00357059" w:rsidP="00357059">
      <w:pPr>
        <w:ind w:firstLine="624"/>
        <w:jc w:val="both"/>
      </w:pPr>
      <w:r w:rsidRPr="00772D8B">
        <w:t>• 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 и правилам техники безопасности при проведении наблюдений и опытов;</w:t>
      </w:r>
    </w:p>
    <w:p w:rsidR="00357059" w:rsidRPr="00772D8B" w:rsidRDefault="00357059" w:rsidP="00357059">
      <w:pPr>
        <w:ind w:firstLine="624"/>
        <w:jc w:val="both"/>
      </w:pPr>
      <w:r w:rsidRPr="00772D8B">
        <w:t>• использовать естественнонаучные тексты (на бумажных и электронных носителях, в том числе в контролируемом Интернете) с целью поиска информации, ответов на вопросы, объяснений, создания собственных устных или письменных высказываний;</w:t>
      </w:r>
    </w:p>
    <w:p w:rsidR="00357059" w:rsidRPr="00772D8B" w:rsidRDefault="00357059" w:rsidP="00357059">
      <w:pPr>
        <w:ind w:firstLine="624"/>
        <w:jc w:val="both"/>
      </w:pPr>
      <w:r w:rsidRPr="00772D8B">
        <w:t>• 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</w:r>
    </w:p>
    <w:p w:rsidR="00357059" w:rsidRPr="00772D8B" w:rsidRDefault="00357059" w:rsidP="00357059">
      <w:pPr>
        <w:ind w:firstLine="624"/>
        <w:jc w:val="both"/>
      </w:pPr>
      <w:r w:rsidRPr="00772D8B">
        <w:t>• использовать готовые модели (глобус, карта, план) для объяснения явлений или описания свойств объектов;</w:t>
      </w:r>
    </w:p>
    <w:p w:rsidR="00357059" w:rsidRPr="00772D8B" w:rsidRDefault="00357059" w:rsidP="00357059">
      <w:pPr>
        <w:ind w:firstLine="624"/>
        <w:jc w:val="both"/>
      </w:pPr>
      <w:r w:rsidRPr="00772D8B">
        <w:t>• обнаруживать простейшие взаимосвязи между живой и неживой природой, взаимосвязи в живой природе; использовать их для объяснения необходимости бережного отношения к природе;</w:t>
      </w:r>
    </w:p>
    <w:p w:rsidR="00357059" w:rsidRPr="00772D8B" w:rsidRDefault="00357059" w:rsidP="00357059">
      <w:pPr>
        <w:ind w:firstLine="624"/>
        <w:jc w:val="both"/>
      </w:pPr>
      <w:r w:rsidRPr="00772D8B">
        <w:t>• 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357059" w:rsidRPr="00772D8B" w:rsidRDefault="00357059" w:rsidP="00357059">
      <w:pPr>
        <w:ind w:firstLine="624"/>
        <w:jc w:val="both"/>
      </w:pPr>
      <w:r w:rsidRPr="00772D8B">
        <w:t>• понимать необходимость здорового образа жизни, соблюдения правил безопасного поведения; использовать знания о строении и функционировании организма человека для сохранения и укрепления своего здоровья.</w:t>
      </w:r>
    </w:p>
    <w:p w:rsidR="00357059" w:rsidRPr="000C66DC" w:rsidRDefault="00357059" w:rsidP="00357059">
      <w:pPr>
        <w:ind w:firstLine="624"/>
        <w:jc w:val="both"/>
        <w:rPr>
          <w:b/>
          <w:bCs/>
        </w:rPr>
      </w:pPr>
      <w:r w:rsidRPr="000C66DC">
        <w:rPr>
          <w:b/>
          <w:bCs/>
        </w:rPr>
        <w:t>Выпускник получит возможность научиться:</w:t>
      </w:r>
    </w:p>
    <w:p w:rsidR="00357059" w:rsidRPr="00772D8B" w:rsidRDefault="00357059" w:rsidP="00357059">
      <w:pPr>
        <w:ind w:firstLine="624"/>
        <w:jc w:val="both"/>
      </w:pPr>
      <w:r w:rsidRPr="00772D8B">
        <w:t>• использовать при проведении практических работ инструменты ИКТ  (фото и видеокамеру, микрофон и др.) для записи и обработки информации, готовить не большие презентации по результатам наблюдений и опытов;</w:t>
      </w:r>
    </w:p>
    <w:p w:rsidR="00357059" w:rsidRPr="00772D8B" w:rsidRDefault="00357059" w:rsidP="00357059">
      <w:pPr>
        <w:ind w:firstLine="624"/>
        <w:jc w:val="both"/>
      </w:pPr>
      <w:r w:rsidRPr="00772D8B">
        <w:t>• моделировать объекты и отдельные процессы реального мира с использованием виртуальных лабораторий и механизмов, собранных из конструктора;</w:t>
      </w:r>
    </w:p>
    <w:p w:rsidR="00357059" w:rsidRPr="00772D8B" w:rsidRDefault="00357059" w:rsidP="00357059">
      <w:pPr>
        <w:ind w:firstLine="624"/>
        <w:jc w:val="both"/>
      </w:pPr>
      <w:r w:rsidRPr="00772D8B">
        <w:t>• осознавать ценность природы и необходимость нести ответственность за её сохранение, соблюдать правила экологичного поведения в школе и в быту (раздельный сбор мусора, экономия воды и электроэнергии) и природной среде;</w:t>
      </w:r>
    </w:p>
    <w:p w:rsidR="00357059" w:rsidRPr="00772D8B" w:rsidRDefault="00357059" w:rsidP="00357059">
      <w:pPr>
        <w:ind w:firstLine="624"/>
        <w:jc w:val="both"/>
      </w:pPr>
      <w:r w:rsidRPr="00772D8B">
        <w:t>• пользоваться простыми навыками самоконтроля самочувствия для сохранения здоровья, осознанно выполнять режим дня, правила рационального питания и личной гигиены;</w:t>
      </w:r>
    </w:p>
    <w:p w:rsidR="00357059" w:rsidRPr="00772D8B" w:rsidRDefault="00357059" w:rsidP="00357059">
      <w:pPr>
        <w:ind w:firstLine="624"/>
        <w:jc w:val="both"/>
      </w:pPr>
      <w:r w:rsidRPr="00772D8B">
        <w:t>• выполнять правила безопасного поведения в доме, на улице, природной среде, оказывать первую помощь при несложных несчастных случаях;</w:t>
      </w:r>
    </w:p>
    <w:p w:rsidR="00357059" w:rsidRPr="00772D8B" w:rsidRDefault="00357059" w:rsidP="00357059">
      <w:pPr>
        <w:ind w:firstLine="624"/>
        <w:jc w:val="both"/>
      </w:pPr>
      <w:r w:rsidRPr="00772D8B">
        <w:t>• планировать, контролировать и оценивать учебные действия в процессе познания окружающего мира в соответствии с поставленной задачей и условиями её реализации.</w:t>
      </w:r>
    </w:p>
    <w:p w:rsidR="00357059" w:rsidRDefault="00357059" w:rsidP="00357059">
      <w:pPr>
        <w:ind w:firstLine="624"/>
        <w:jc w:val="center"/>
        <w:rPr>
          <w:b/>
          <w:bCs/>
        </w:rPr>
      </w:pPr>
    </w:p>
    <w:p w:rsidR="00357059" w:rsidRPr="000C66DC" w:rsidRDefault="00357059" w:rsidP="00357059">
      <w:pPr>
        <w:ind w:firstLine="624"/>
        <w:jc w:val="center"/>
        <w:rPr>
          <w:b/>
          <w:bCs/>
        </w:rPr>
      </w:pPr>
      <w:r w:rsidRPr="000C66DC">
        <w:rPr>
          <w:b/>
          <w:bCs/>
        </w:rPr>
        <w:lastRenderedPageBreak/>
        <w:t>Человек и общество</w:t>
      </w:r>
    </w:p>
    <w:p w:rsidR="00357059" w:rsidRPr="000C66DC" w:rsidRDefault="00357059" w:rsidP="00357059">
      <w:pPr>
        <w:ind w:firstLine="624"/>
        <w:jc w:val="both"/>
        <w:rPr>
          <w:b/>
          <w:bCs/>
        </w:rPr>
      </w:pPr>
      <w:r>
        <w:rPr>
          <w:b/>
          <w:bCs/>
        </w:rPr>
        <w:t xml:space="preserve">            </w:t>
      </w:r>
      <w:r w:rsidRPr="000C66DC">
        <w:rPr>
          <w:b/>
          <w:bCs/>
        </w:rPr>
        <w:t>Выпускник научится:</w:t>
      </w:r>
    </w:p>
    <w:p w:rsidR="00357059" w:rsidRPr="00772D8B" w:rsidRDefault="00357059" w:rsidP="00357059">
      <w:pPr>
        <w:ind w:firstLine="624"/>
        <w:jc w:val="both"/>
      </w:pPr>
      <w:r w:rsidRPr="00772D8B">
        <w:t>• узнавать государственную символику Российской Федерации и своего региона; описывать достопримечательности столицы и родного края; находить на карте мира Российскую Федерацию, на карте России — Москву, свой регион и его главный город;</w:t>
      </w:r>
    </w:p>
    <w:p w:rsidR="00357059" w:rsidRPr="00772D8B" w:rsidRDefault="00357059" w:rsidP="00357059">
      <w:pPr>
        <w:ind w:firstLine="624"/>
        <w:jc w:val="both"/>
      </w:pPr>
      <w:r w:rsidRPr="00772D8B">
        <w:t>• различать прошлое, настоящее, будущее; соотносить изученные исторические события с датами, конкретную дату с веком; находить место изученных событий на «ленте времени»;</w:t>
      </w:r>
    </w:p>
    <w:p w:rsidR="00357059" w:rsidRPr="00772D8B" w:rsidRDefault="00357059" w:rsidP="00357059">
      <w:pPr>
        <w:ind w:firstLine="624"/>
        <w:jc w:val="both"/>
      </w:pPr>
      <w:r w:rsidRPr="00772D8B">
        <w:t>• используя дополнительные источники информации (на 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</w:t>
      </w:r>
    </w:p>
    <w:p w:rsidR="00357059" w:rsidRPr="00772D8B" w:rsidRDefault="00357059" w:rsidP="00357059">
      <w:pPr>
        <w:ind w:firstLine="624"/>
        <w:jc w:val="both"/>
      </w:pPr>
      <w:r w:rsidRPr="00772D8B">
        <w:t>вымыслов;</w:t>
      </w:r>
    </w:p>
    <w:p w:rsidR="00357059" w:rsidRPr="00772D8B" w:rsidRDefault="00357059" w:rsidP="00357059">
      <w:pPr>
        <w:ind w:firstLine="624"/>
        <w:jc w:val="both"/>
      </w:pPr>
      <w:r w:rsidRPr="00772D8B">
        <w:t>• оценивать характер взаимоотношений людей в различных социальных группах (семья, общество сверстников, этнос), в том числе с позиции развития этических чувств, доброжелательности и эмоционально-нравственной отзывчивости, понимания чувств других людей и сопереживания им;</w:t>
      </w:r>
    </w:p>
    <w:p w:rsidR="00357059" w:rsidRPr="00772D8B" w:rsidRDefault="00357059" w:rsidP="00357059">
      <w:pPr>
        <w:ind w:firstLine="624"/>
        <w:jc w:val="both"/>
      </w:pPr>
      <w:r w:rsidRPr="00772D8B">
        <w:t>• использовать различные справочные издания (словари, энциклопедии, включая компьютерные) и детскую литературу о человеке и обществе с целью поиска познавательной информации, ответов на вопросы, объяснений, для создания собственных устных или письменных высказываний.</w:t>
      </w:r>
    </w:p>
    <w:p w:rsidR="00357059" w:rsidRDefault="00357059" w:rsidP="00357059">
      <w:pPr>
        <w:ind w:firstLine="624"/>
        <w:jc w:val="both"/>
        <w:rPr>
          <w:b/>
          <w:bCs/>
        </w:rPr>
      </w:pPr>
      <w:r>
        <w:rPr>
          <w:b/>
          <w:bCs/>
        </w:rPr>
        <w:t xml:space="preserve"> </w:t>
      </w:r>
    </w:p>
    <w:p w:rsidR="00357059" w:rsidRDefault="00357059" w:rsidP="00357059">
      <w:pPr>
        <w:ind w:firstLine="624"/>
        <w:jc w:val="both"/>
        <w:rPr>
          <w:b/>
          <w:bCs/>
        </w:rPr>
      </w:pPr>
      <w:r>
        <w:rPr>
          <w:b/>
          <w:bCs/>
        </w:rPr>
        <w:t xml:space="preserve">                           </w:t>
      </w:r>
    </w:p>
    <w:p w:rsidR="00357059" w:rsidRPr="00772D8B" w:rsidRDefault="00357059" w:rsidP="00357059">
      <w:pPr>
        <w:ind w:firstLine="624"/>
        <w:jc w:val="both"/>
      </w:pPr>
      <w:r w:rsidRPr="000C66DC">
        <w:rPr>
          <w:b/>
          <w:bCs/>
        </w:rPr>
        <w:t>Выпускник получит возможность научиться</w:t>
      </w:r>
      <w:r w:rsidRPr="00772D8B">
        <w:t>:</w:t>
      </w:r>
    </w:p>
    <w:p w:rsidR="00357059" w:rsidRPr="00772D8B" w:rsidRDefault="00357059" w:rsidP="00357059">
      <w:pPr>
        <w:ind w:firstLine="624"/>
        <w:jc w:val="both"/>
      </w:pPr>
      <w:r w:rsidRPr="00772D8B">
        <w:t>• осознавать свою неразрывную связь с разнообразными окружающими социальными группами;</w:t>
      </w:r>
    </w:p>
    <w:p w:rsidR="00357059" w:rsidRPr="00772D8B" w:rsidRDefault="00357059" w:rsidP="00357059">
      <w:pPr>
        <w:ind w:firstLine="624"/>
        <w:jc w:val="both"/>
      </w:pPr>
      <w:r w:rsidRPr="00772D8B">
        <w:t>• 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</w:r>
    </w:p>
    <w:p w:rsidR="00357059" w:rsidRPr="00772D8B" w:rsidRDefault="00357059" w:rsidP="00357059">
      <w:pPr>
        <w:ind w:firstLine="624"/>
        <w:jc w:val="both"/>
      </w:pPr>
      <w:r w:rsidRPr="00772D8B">
        <w:t>• наблюдать и описывать проявления богатства внутреннего мира человека в его созидательной деятельности на благо семьи, в интересах образовательного учреждения, профессионального сообщества, этноса, нации, страны;</w:t>
      </w:r>
    </w:p>
    <w:p w:rsidR="00357059" w:rsidRPr="00772D8B" w:rsidRDefault="00357059" w:rsidP="00357059">
      <w:pPr>
        <w:ind w:firstLine="624"/>
        <w:jc w:val="both"/>
      </w:pPr>
      <w:r w:rsidRPr="00772D8B">
        <w:t>• проявлять уважение и готовность выполнять совместно установленные договорённости и правила, в том числе правила общения со взрослыми и сверстниками в  официальной обстановке, участвовать в коллективной</w:t>
      </w:r>
    </w:p>
    <w:p w:rsidR="00357059" w:rsidRPr="00772D8B" w:rsidRDefault="00357059" w:rsidP="00357059">
      <w:pPr>
        <w:ind w:firstLine="624"/>
        <w:jc w:val="both"/>
      </w:pPr>
      <w:r w:rsidRPr="00772D8B">
        <w:t>коммуникативной деятельности в информационной образовательной среде;</w:t>
      </w:r>
    </w:p>
    <w:p w:rsidR="00357059" w:rsidRPr="00772D8B" w:rsidRDefault="00357059" w:rsidP="00357059">
      <w:pPr>
        <w:ind w:firstLine="624"/>
        <w:jc w:val="both"/>
      </w:pPr>
      <w:r w:rsidRPr="00772D8B">
        <w:t>• определять общую цель в совместной деятельности и пути её достижения, договариваться о распределении функций и ролей,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357059" w:rsidRPr="00772D8B" w:rsidRDefault="00357059" w:rsidP="00357059">
      <w:pPr>
        <w:widowControl w:val="0"/>
        <w:ind w:firstLine="624"/>
        <w:jc w:val="center"/>
        <w:rPr>
          <w:b/>
          <w:bCs/>
          <w:i/>
          <w:iCs/>
        </w:rPr>
      </w:pPr>
      <w:r w:rsidRPr="00772D8B">
        <w:rPr>
          <w:b/>
          <w:bCs/>
          <w:i/>
          <w:iCs/>
        </w:rPr>
        <w:t>Место предмета в базисном учебном плане</w:t>
      </w:r>
    </w:p>
    <w:p w:rsidR="00357059" w:rsidRPr="00772D8B" w:rsidRDefault="00357059" w:rsidP="00357059">
      <w:pPr>
        <w:ind w:firstLine="624"/>
        <w:jc w:val="both"/>
      </w:pPr>
      <w:r w:rsidRPr="00772D8B">
        <w:t xml:space="preserve">Учебный предмет «Окружающий мир (человек, природа, общество)» изучается с I по IV класс по 2 часа в неделю. Учебный предмет является интегрированным. В его содержание дополнительно введены развивающие модули и разделы социально-гуманитарной направленности, а также элементы безопасности жизнедеятельности. Количество часов в год: </w:t>
      </w:r>
      <w:r w:rsidRPr="00772D8B">
        <w:rPr>
          <w:lang w:val="en-US"/>
        </w:rPr>
        <w:t>I</w:t>
      </w:r>
      <w:r w:rsidRPr="00772D8B">
        <w:t xml:space="preserve"> класс – 66, </w:t>
      </w:r>
      <w:r w:rsidRPr="00772D8B">
        <w:rPr>
          <w:lang w:val="en-US"/>
        </w:rPr>
        <w:t>II</w:t>
      </w:r>
      <w:r w:rsidRPr="00772D8B">
        <w:t>-</w:t>
      </w:r>
      <w:r w:rsidRPr="00772D8B">
        <w:rPr>
          <w:lang w:val="en-US"/>
        </w:rPr>
        <w:t>IV</w:t>
      </w:r>
      <w:r w:rsidRPr="00772D8B">
        <w:t xml:space="preserve"> классы  по 68 часов. Всего 270 часов.</w:t>
      </w:r>
    </w:p>
    <w:p w:rsidR="00357059" w:rsidRDefault="00357059" w:rsidP="00357059">
      <w:pPr>
        <w:widowControl w:val="0"/>
        <w:ind w:firstLine="624"/>
        <w:jc w:val="center"/>
        <w:rPr>
          <w:b/>
          <w:bCs/>
          <w:i/>
          <w:iCs/>
        </w:rPr>
      </w:pPr>
    </w:p>
    <w:p w:rsidR="000862DD" w:rsidRDefault="000862DD" w:rsidP="00357059">
      <w:pPr>
        <w:widowControl w:val="0"/>
        <w:ind w:firstLine="624"/>
        <w:jc w:val="center"/>
        <w:rPr>
          <w:b/>
          <w:bCs/>
          <w:i/>
          <w:iCs/>
          <w:lang w:val="en-US"/>
        </w:rPr>
      </w:pPr>
    </w:p>
    <w:p w:rsidR="000862DD" w:rsidRDefault="000862DD" w:rsidP="00357059">
      <w:pPr>
        <w:widowControl w:val="0"/>
        <w:ind w:firstLine="624"/>
        <w:jc w:val="center"/>
        <w:rPr>
          <w:b/>
          <w:bCs/>
          <w:i/>
          <w:iCs/>
          <w:lang w:val="en-US"/>
        </w:rPr>
      </w:pPr>
    </w:p>
    <w:p w:rsidR="00357059" w:rsidRPr="00772D8B" w:rsidRDefault="00357059" w:rsidP="00357059">
      <w:pPr>
        <w:widowControl w:val="0"/>
        <w:ind w:firstLine="624"/>
        <w:jc w:val="center"/>
        <w:rPr>
          <w:b/>
          <w:bCs/>
          <w:i/>
          <w:iCs/>
        </w:rPr>
      </w:pPr>
      <w:r w:rsidRPr="00772D8B">
        <w:rPr>
          <w:b/>
          <w:bCs/>
          <w:i/>
          <w:iCs/>
        </w:rPr>
        <w:lastRenderedPageBreak/>
        <w:t>Общеучебные умения, навыки и способы деятельности</w:t>
      </w:r>
    </w:p>
    <w:p w:rsidR="00357059" w:rsidRPr="00772D8B" w:rsidRDefault="00357059" w:rsidP="00357059">
      <w:pPr>
        <w:ind w:firstLine="624"/>
        <w:jc w:val="both"/>
      </w:pPr>
      <w:r w:rsidRPr="00772D8B">
        <w:t xml:space="preserve">В сфере </w:t>
      </w:r>
      <w:r w:rsidRPr="009E223A">
        <w:rPr>
          <w:b/>
          <w:bCs/>
        </w:rPr>
        <w:t>личностных универсальных</w:t>
      </w:r>
      <w:r w:rsidRPr="00772D8B">
        <w:t xml:space="preserve"> действий изучение предмета «Окружающий мир» обеспечивает формирование когнитивного, эмоционально-ценностного и деятельностного компонентов гражданской российской идентичности:</w:t>
      </w:r>
    </w:p>
    <w:p w:rsidR="00357059" w:rsidRPr="00772D8B" w:rsidRDefault="00357059" w:rsidP="00357059">
      <w:pPr>
        <w:ind w:firstLine="624"/>
        <w:jc w:val="both"/>
      </w:pPr>
      <w:r w:rsidRPr="00772D8B">
        <w:t>• умения различать государственную символику Российской Федерации и своего региона, описывать достопримечательности столицы и родного края, находить на карте Российскую Федерацию, Москву — столицу России, свой регион и его столицу; ознакомление с особенностями некоторых зарубежных стран;</w:t>
      </w:r>
    </w:p>
    <w:p w:rsidR="00357059" w:rsidRPr="00772D8B" w:rsidRDefault="00357059" w:rsidP="00357059">
      <w:pPr>
        <w:ind w:firstLine="624"/>
        <w:jc w:val="both"/>
      </w:pPr>
      <w:r w:rsidRPr="00772D8B">
        <w:t>• формирование основ исторической памяти — умения различать в историческом времени прошлое, настоящее, будущее, ориентации в основных исторических событиях своего народа и России и ощущения чувства гордости за славу и достижения своего народа и России, фиксировать в информационной среде элементы истории семьи, своего региона;</w:t>
      </w:r>
    </w:p>
    <w:p w:rsidR="00357059" w:rsidRPr="00772D8B" w:rsidRDefault="00357059" w:rsidP="00357059">
      <w:pPr>
        <w:ind w:firstLine="624"/>
        <w:jc w:val="both"/>
      </w:pPr>
      <w:r w:rsidRPr="00772D8B">
        <w:t>• формирование основ экологического сознания, грамотности и культуры учащихся, освоение элементарных норм адекватного природосообразного поведения;</w:t>
      </w:r>
    </w:p>
    <w:p w:rsidR="00357059" w:rsidRPr="00772D8B" w:rsidRDefault="00357059" w:rsidP="00357059">
      <w:pPr>
        <w:ind w:firstLine="624"/>
        <w:jc w:val="both"/>
      </w:pPr>
      <w:r w:rsidRPr="00772D8B">
        <w:t>• развитие морально-этического сознания — норм и правил взаимоотношений человека с другими людьми, социальными группами и сообществами.</w:t>
      </w:r>
    </w:p>
    <w:p w:rsidR="00357059" w:rsidRPr="00772D8B" w:rsidRDefault="00357059" w:rsidP="00357059">
      <w:pPr>
        <w:ind w:firstLine="624"/>
        <w:jc w:val="both"/>
      </w:pPr>
      <w:r w:rsidRPr="00772D8B">
        <w:t>В сфере личностных универсальных учебных действий изучение предмета способствует принятию обучающимися правил здорового образа жизни, пониманию необходимости здорового образа жизни в интересах укрепления физического, психического и психологического здоровья.</w:t>
      </w:r>
    </w:p>
    <w:p w:rsidR="00357059" w:rsidRPr="00772D8B" w:rsidRDefault="00357059" w:rsidP="00357059">
      <w:pPr>
        <w:ind w:firstLine="624"/>
        <w:jc w:val="both"/>
      </w:pPr>
      <w:r w:rsidRPr="00772D8B">
        <w:t xml:space="preserve">Изучение предмета «Окружающий мир» способствует формированию </w:t>
      </w:r>
      <w:r>
        <w:rPr>
          <w:b/>
          <w:bCs/>
        </w:rPr>
        <w:t>предметных и метапредметных</w:t>
      </w:r>
      <w:r w:rsidRPr="00772D8B">
        <w:t xml:space="preserve"> учебных действий:</w:t>
      </w:r>
    </w:p>
    <w:p w:rsidR="00357059" w:rsidRPr="00772D8B" w:rsidRDefault="00357059" w:rsidP="00357059">
      <w:pPr>
        <w:ind w:firstLine="624"/>
        <w:jc w:val="both"/>
      </w:pPr>
      <w:r w:rsidRPr="00772D8B">
        <w:t>• овладению начальными формами исследовательской деятельности, включая умения поиска и работы с информацией, в том числе с использованием различных средств ИКТ;</w:t>
      </w:r>
    </w:p>
    <w:p w:rsidR="00357059" w:rsidRPr="00772D8B" w:rsidRDefault="00357059" w:rsidP="00357059">
      <w:pPr>
        <w:ind w:firstLine="624"/>
        <w:jc w:val="both"/>
      </w:pPr>
      <w:r w:rsidRPr="00772D8B">
        <w:t>• формированию действий замещения и моделирования (использования готовых моделей для объяснения явлений или выявления свойств объектов и создания моделей, в том числе в интерактивной среде);</w:t>
      </w:r>
    </w:p>
    <w:p w:rsidR="00357059" w:rsidRPr="000C66DC" w:rsidRDefault="00357059" w:rsidP="00357059">
      <w:pPr>
        <w:ind w:firstLine="624"/>
        <w:jc w:val="both"/>
      </w:pPr>
      <w:r w:rsidRPr="00772D8B">
        <w:t>• формированию логических действий сравнения, подведения под понятия, аналогии, классификации объектов живой и неживой природы на основе внешних признаков или известных характерных свойств; установления причинно-следственных связей в окружающем мире, в том числе на многообразном материале природы и культуры родного края.</w:t>
      </w:r>
      <w:r>
        <w:t xml:space="preserve"> тесно связан с предметом «Технология», который  является его деятельностным компонентом.</w:t>
      </w:r>
    </w:p>
    <w:p w:rsidR="00357059" w:rsidRDefault="00357059" w:rsidP="00357059"/>
    <w:p w:rsidR="00357059" w:rsidRDefault="00357059" w:rsidP="00357059">
      <w:r>
        <w:tab/>
      </w:r>
      <w:r>
        <w:rPr>
          <w:b/>
          <w:bCs/>
          <w:i/>
          <w:iCs/>
        </w:rPr>
        <w:t xml:space="preserve">Планируемые </w:t>
      </w:r>
      <w:r w:rsidRPr="00FE00F6">
        <w:rPr>
          <w:b/>
          <w:bCs/>
          <w:i/>
          <w:iCs/>
        </w:rPr>
        <w:t xml:space="preserve">результаты обучения </w:t>
      </w:r>
      <w:r>
        <w:t>учащихся 1 класса по данной программе содержат три компонента:</w:t>
      </w:r>
    </w:p>
    <w:p w:rsidR="00357059" w:rsidRDefault="00357059" w:rsidP="00357059">
      <w:r>
        <w:tab/>
      </w:r>
      <w:r>
        <w:tab/>
        <w:t xml:space="preserve"> </w:t>
      </w:r>
      <w:r w:rsidRPr="00FE00F6">
        <w:rPr>
          <w:b/>
          <w:bCs/>
          <w:i/>
          <w:iCs/>
        </w:rPr>
        <w:t>называть</w:t>
      </w:r>
      <w:r>
        <w:rPr>
          <w:i/>
          <w:iCs/>
        </w:rPr>
        <w:t xml:space="preserve"> – </w:t>
      </w:r>
      <w:r>
        <w:t>перечень необходимых для усвоения каждым учащимся знаний;</w:t>
      </w:r>
    </w:p>
    <w:p w:rsidR="00357059" w:rsidRDefault="00357059" w:rsidP="00357059"/>
    <w:p w:rsidR="00357059" w:rsidRDefault="00357059" w:rsidP="00357059">
      <w:r>
        <w:tab/>
      </w:r>
      <w:r>
        <w:tab/>
      </w:r>
      <w:r w:rsidRPr="00FE00F6">
        <w:rPr>
          <w:b/>
          <w:bCs/>
          <w:i/>
          <w:iCs/>
        </w:rPr>
        <w:t>различать (сопоставлять)</w:t>
      </w:r>
      <w:r>
        <w:rPr>
          <w:i/>
          <w:iCs/>
        </w:rPr>
        <w:t xml:space="preserve"> – </w:t>
      </w:r>
      <w:r>
        <w:t>владение конкретными умениями и навыками;</w:t>
      </w:r>
    </w:p>
    <w:p w:rsidR="00357059" w:rsidRDefault="00357059" w:rsidP="00357059"/>
    <w:p w:rsidR="00357059" w:rsidRPr="00FE00F6" w:rsidRDefault="00357059" w:rsidP="00357059">
      <w:r>
        <w:tab/>
      </w:r>
      <w:r>
        <w:tab/>
      </w:r>
      <w:r w:rsidRPr="00FE00F6">
        <w:rPr>
          <w:b/>
          <w:bCs/>
          <w:i/>
          <w:iCs/>
        </w:rPr>
        <w:t>решать задачи в учебных и бытовых ситуациях</w:t>
      </w:r>
      <w:r w:rsidRPr="00FE00F6">
        <w:rPr>
          <w:i/>
          <w:iCs/>
        </w:rPr>
        <w:t xml:space="preserve"> </w:t>
      </w:r>
      <w:r>
        <w:rPr>
          <w:i/>
          <w:iCs/>
        </w:rPr>
        <w:t xml:space="preserve">– </w:t>
      </w:r>
      <w:r>
        <w:t>группа умений и навыков, которыми ученик может пользоваться в учебной и во внеучебной деятельности.</w:t>
      </w:r>
    </w:p>
    <w:p w:rsidR="00357059" w:rsidRDefault="00357059" w:rsidP="00357059">
      <w:pPr>
        <w:jc w:val="center"/>
      </w:pPr>
    </w:p>
    <w:p w:rsidR="00357059" w:rsidRDefault="00357059" w:rsidP="00357059">
      <w:pPr>
        <w:jc w:val="center"/>
      </w:pPr>
    </w:p>
    <w:p w:rsidR="00357059" w:rsidRDefault="00357059" w:rsidP="00357059">
      <w:pPr>
        <w:jc w:val="center"/>
      </w:pPr>
    </w:p>
    <w:p w:rsidR="00357059" w:rsidRPr="00357059" w:rsidRDefault="00357059" w:rsidP="00357059">
      <w:pPr>
        <w:rPr>
          <w:b/>
          <w:bCs/>
        </w:rPr>
      </w:pPr>
    </w:p>
    <w:p w:rsidR="00357059" w:rsidRPr="00357059" w:rsidRDefault="00357059" w:rsidP="00357059">
      <w:pPr>
        <w:rPr>
          <w:b/>
          <w:bCs/>
        </w:rPr>
      </w:pPr>
    </w:p>
    <w:p w:rsidR="00357059" w:rsidRDefault="00357059" w:rsidP="00357059">
      <w:pPr>
        <w:rPr>
          <w:b/>
          <w:bCs/>
        </w:rPr>
      </w:pPr>
      <w:r w:rsidRPr="00225609">
        <w:rPr>
          <w:b/>
          <w:bCs/>
        </w:rPr>
        <w:t>К концу обуче</w:t>
      </w:r>
      <w:r>
        <w:rPr>
          <w:b/>
          <w:bCs/>
        </w:rPr>
        <w:t>ния в 1 классе учащиеся должны:</w:t>
      </w:r>
    </w:p>
    <w:p w:rsidR="00357059" w:rsidRDefault="00357059" w:rsidP="00357059">
      <w:pPr>
        <w:rPr>
          <w:b/>
          <w:bCs/>
        </w:rPr>
      </w:pPr>
    </w:p>
    <w:p w:rsidR="00357059" w:rsidRDefault="00357059" w:rsidP="00357059">
      <w:pPr>
        <w:rPr>
          <w:b/>
          <w:bCs/>
        </w:rPr>
      </w:pPr>
      <w:r>
        <w:rPr>
          <w:b/>
          <w:bCs/>
        </w:rPr>
        <w:t>называть:</w:t>
      </w:r>
    </w:p>
    <w:p w:rsidR="00357059" w:rsidRDefault="00357059" w:rsidP="00357059">
      <w:pPr>
        <w:numPr>
          <w:ilvl w:val="0"/>
          <w:numId w:val="2"/>
        </w:numPr>
      </w:pPr>
      <w:r w:rsidRPr="00225609">
        <w:t>своё полное имя, домашний адрес, город, страну, главный город страны;</w:t>
      </w:r>
    </w:p>
    <w:p w:rsidR="00357059" w:rsidRDefault="00357059" w:rsidP="00357059">
      <w:pPr>
        <w:numPr>
          <w:ilvl w:val="0"/>
          <w:numId w:val="2"/>
        </w:numPr>
      </w:pPr>
      <w:r>
        <w:t>основные помещения школы, ориентироваться в их местоположении;</w:t>
      </w:r>
    </w:p>
    <w:p w:rsidR="00357059" w:rsidRDefault="00357059" w:rsidP="00357059">
      <w:pPr>
        <w:numPr>
          <w:ilvl w:val="0"/>
          <w:numId w:val="2"/>
        </w:numPr>
      </w:pPr>
      <w:r>
        <w:t>основные правила здорового образа жизни;</w:t>
      </w:r>
    </w:p>
    <w:p w:rsidR="00357059" w:rsidRDefault="00357059" w:rsidP="00357059">
      <w:pPr>
        <w:numPr>
          <w:ilvl w:val="0"/>
          <w:numId w:val="2"/>
        </w:numPr>
      </w:pPr>
      <w:r>
        <w:t>основных представителей растительного и животного мира ближайшего окружения (не менее пяти объектов);</w:t>
      </w:r>
    </w:p>
    <w:p w:rsidR="00357059" w:rsidRDefault="00357059" w:rsidP="00357059">
      <w:pPr>
        <w:numPr>
          <w:ilvl w:val="0"/>
          <w:numId w:val="2"/>
        </w:numPr>
      </w:pPr>
      <w:r>
        <w:t>основные условия благополучной жизни растений и животных;</w:t>
      </w:r>
    </w:p>
    <w:p w:rsidR="00357059" w:rsidRDefault="00357059" w:rsidP="00357059">
      <w:pPr>
        <w:numPr>
          <w:ilvl w:val="0"/>
          <w:numId w:val="2"/>
        </w:numPr>
      </w:pPr>
      <w:r>
        <w:t>профессии, связанные со строительством, сельским хозяйством, промышленностью (5 – 6 профессий);</w:t>
      </w:r>
    </w:p>
    <w:p w:rsidR="00357059" w:rsidRDefault="00357059" w:rsidP="00357059">
      <w:pPr>
        <w:numPr>
          <w:ilvl w:val="0"/>
          <w:numId w:val="2"/>
        </w:numPr>
      </w:pPr>
      <w:r>
        <w:t>улицы, расположенные вблизи школы и дома; основные учреждения культуры, быта, образования;</w:t>
      </w:r>
    </w:p>
    <w:p w:rsidR="00357059" w:rsidRDefault="00357059" w:rsidP="00357059">
      <w:pPr>
        <w:numPr>
          <w:ilvl w:val="0"/>
          <w:numId w:val="2"/>
        </w:numPr>
        <w:tabs>
          <w:tab w:val="clear" w:pos="720"/>
          <w:tab w:val="num" w:pos="0"/>
        </w:tabs>
      </w:pPr>
      <w:r>
        <w:t>основные достопримечательности родного города и столицы России;</w:t>
      </w:r>
    </w:p>
    <w:p w:rsidR="00357059" w:rsidRDefault="00357059" w:rsidP="00357059">
      <w:pPr>
        <w:rPr>
          <w:b/>
          <w:bCs/>
        </w:rPr>
      </w:pPr>
    </w:p>
    <w:p w:rsidR="00357059" w:rsidRDefault="00357059" w:rsidP="00357059">
      <w:pPr>
        <w:rPr>
          <w:b/>
          <w:bCs/>
        </w:rPr>
      </w:pPr>
      <w:r w:rsidRPr="00703E19">
        <w:rPr>
          <w:b/>
          <w:bCs/>
        </w:rPr>
        <w:t>различать (сопоставлять):</w:t>
      </w:r>
    </w:p>
    <w:p w:rsidR="00357059" w:rsidRDefault="00357059" w:rsidP="00357059">
      <w:pPr>
        <w:rPr>
          <w:b/>
          <w:bCs/>
        </w:rPr>
      </w:pPr>
    </w:p>
    <w:p w:rsidR="00357059" w:rsidRDefault="00357059" w:rsidP="00357059">
      <w:pPr>
        <w:numPr>
          <w:ilvl w:val="0"/>
          <w:numId w:val="3"/>
        </w:numPr>
      </w:pPr>
      <w:r w:rsidRPr="00703E19">
        <w:t>знаки светофора;</w:t>
      </w:r>
      <w:r>
        <w:t xml:space="preserve"> знаки дорожного движения, необходимые для соблюдения безопасности;</w:t>
      </w:r>
    </w:p>
    <w:p w:rsidR="00357059" w:rsidRDefault="00357059" w:rsidP="00357059">
      <w:pPr>
        <w:numPr>
          <w:ilvl w:val="0"/>
          <w:numId w:val="3"/>
        </w:numPr>
      </w:pPr>
      <w:r>
        <w:t>основные нравственно – этические понятия ( сочувствие – равнодушие; трудолюбие – леность; послушание – непослушание);</w:t>
      </w:r>
    </w:p>
    <w:p w:rsidR="00357059" w:rsidRDefault="00357059" w:rsidP="00357059">
      <w:pPr>
        <w:numPr>
          <w:ilvl w:val="0"/>
          <w:numId w:val="3"/>
        </w:numPr>
      </w:pPr>
      <w:r>
        <w:t>различных представителей растительного мира ( по внешнему виду, месту обитания, способу движения и т.п.);</w:t>
      </w:r>
    </w:p>
    <w:p w:rsidR="00357059" w:rsidRDefault="00357059" w:rsidP="00357059">
      <w:pPr>
        <w:numPr>
          <w:ilvl w:val="0"/>
          <w:numId w:val="3"/>
        </w:numPr>
      </w:pPr>
      <w:r>
        <w:t>времена года;</w:t>
      </w:r>
    </w:p>
    <w:p w:rsidR="00357059" w:rsidRDefault="00357059" w:rsidP="00357059">
      <w:pPr>
        <w:numPr>
          <w:ilvl w:val="0"/>
          <w:numId w:val="3"/>
        </w:numPr>
      </w:pPr>
      <w:r>
        <w:t>животных, объединять их в группы ( звери, птицы, насекомые);</w:t>
      </w:r>
    </w:p>
    <w:p w:rsidR="00357059" w:rsidRDefault="00357059" w:rsidP="00357059">
      <w:pPr>
        <w:numPr>
          <w:ilvl w:val="0"/>
          <w:numId w:val="3"/>
        </w:numPr>
      </w:pPr>
      <w:r>
        <w:t>произведения народного творчества: пение, танцы, сказки, игрушки;</w:t>
      </w:r>
    </w:p>
    <w:p w:rsidR="00357059" w:rsidRDefault="00357059" w:rsidP="00357059"/>
    <w:p w:rsidR="00357059" w:rsidRDefault="00357059" w:rsidP="00357059">
      <w:pPr>
        <w:rPr>
          <w:b/>
          <w:bCs/>
        </w:rPr>
      </w:pPr>
      <w:r w:rsidRPr="00703E19">
        <w:rPr>
          <w:b/>
          <w:bCs/>
        </w:rPr>
        <w:t>решать задачи в учебных и бытовых ситуациях:</w:t>
      </w:r>
    </w:p>
    <w:p w:rsidR="00357059" w:rsidRDefault="00357059" w:rsidP="00357059">
      <w:pPr>
        <w:rPr>
          <w:b/>
          <w:bCs/>
        </w:rPr>
      </w:pPr>
    </w:p>
    <w:p w:rsidR="00357059" w:rsidRPr="00703E19" w:rsidRDefault="00357059" w:rsidP="00357059">
      <w:pPr>
        <w:numPr>
          <w:ilvl w:val="0"/>
          <w:numId w:val="4"/>
        </w:numPr>
        <w:rPr>
          <w:b/>
          <w:bCs/>
        </w:rPr>
      </w:pPr>
      <w:r>
        <w:t>выполнять режим своего дня;</w:t>
      </w:r>
    </w:p>
    <w:p w:rsidR="00357059" w:rsidRPr="00703E19" w:rsidRDefault="00357059" w:rsidP="00357059">
      <w:pPr>
        <w:numPr>
          <w:ilvl w:val="0"/>
          <w:numId w:val="4"/>
        </w:numPr>
        <w:rPr>
          <w:b/>
          <w:bCs/>
        </w:rPr>
      </w:pPr>
      <w:r>
        <w:t>определять время по часам с точностью до часа;</w:t>
      </w:r>
    </w:p>
    <w:p w:rsidR="00357059" w:rsidRPr="00703E19" w:rsidRDefault="00357059" w:rsidP="00357059">
      <w:pPr>
        <w:numPr>
          <w:ilvl w:val="0"/>
          <w:numId w:val="4"/>
        </w:numPr>
        <w:rPr>
          <w:b/>
          <w:bCs/>
        </w:rPr>
      </w:pPr>
      <w:r>
        <w:t>подготавливать своё учебное место к работе;</w:t>
      </w:r>
    </w:p>
    <w:p w:rsidR="00357059" w:rsidRPr="00035FD4" w:rsidRDefault="00357059" w:rsidP="00357059">
      <w:pPr>
        <w:numPr>
          <w:ilvl w:val="0"/>
          <w:numId w:val="4"/>
        </w:numPr>
        <w:rPr>
          <w:b/>
          <w:bCs/>
        </w:rPr>
      </w:pPr>
      <w:r>
        <w:t>оценивать результаты своей и чужой работы, а также отношение к ней;</w:t>
      </w:r>
    </w:p>
    <w:p w:rsidR="00357059" w:rsidRPr="00035FD4" w:rsidRDefault="00357059" w:rsidP="00357059">
      <w:pPr>
        <w:numPr>
          <w:ilvl w:val="0"/>
          <w:numId w:val="4"/>
        </w:numPr>
        <w:rPr>
          <w:b/>
          <w:bCs/>
        </w:rPr>
      </w:pPr>
      <w:r>
        <w:t>выполнять правила поведения в опасных для жизни ситуациях;</w:t>
      </w:r>
    </w:p>
    <w:p w:rsidR="00357059" w:rsidRPr="00035FD4" w:rsidRDefault="00357059" w:rsidP="00357059">
      <w:pPr>
        <w:numPr>
          <w:ilvl w:val="0"/>
          <w:numId w:val="4"/>
        </w:numPr>
        <w:rPr>
          <w:b/>
          <w:bCs/>
        </w:rPr>
      </w:pPr>
      <w:r>
        <w:t>ухаживать за своей одеждой, обувью, вещами, убирать учебное место после занятий;</w:t>
      </w:r>
    </w:p>
    <w:p w:rsidR="00357059" w:rsidRPr="00035FD4" w:rsidRDefault="00357059" w:rsidP="00357059">
      <w:pPr>
        <w:numPr>
          <w:ilvl w:val="0"/>
          <w:numId w:val="4"/>
        </w:numPr>
        <w:rPr>
          <w:b/>
          <w:bCs/>
        </w:rPr>
      </w:pPr>
      <w:r>
        <w:t>выполнять трудовые поручения по уголку природы: поливать растения, кормить животных, готовить корм,  сеять семена, сажать черенки;</w:t>
      </w:r>
    </w:p>
    <w:p w:rsidR="00357059" w:rsidRPr="009318FA" w:rsidRDefault="00357059" w:rsidP="00357059">
      <w:pPr>
        <w:numPr>
          <w:ilvl w:val="0"/>
          <w:numId w:val="4"/>
        </w:numPr>
        <w:rPr>
          <w:b/>
          <w:bCs/>
        </w:rPr>
      </w:pPr>
      <w:r>
        <w:t>составлять описательный рассказ по картине, игрушке, пересказывать сказки, выразительно читать фольклорные произведения.</w:t>
      </w:r>
    </w:p>
    <w:p w:rsidR="00357059" w:rsidRPr="00703E19" w:rsidRDefault="00357059" w:rsidP="00357059">
      <w:pPr>
        <w:ind w:left="360"/>
      </w:pPr>
    </w:p>
    <w:p w:rsidR="00357059" w:rsidRPr="00A05CAA" w:rsidRDefault="00357059" w:rsidP="00357059">
      <w:pPr>
        <w:shd w:val="clear" w:color="auto" w:fill="FFFFFF"/>
        <w:ind w:firstLine="720"/>
        <w:jc w:val="both"/>
        <w:rPr>
          <w:color w:val="000000"/>
        </w:rPr>
      </w:pPr>
      <w:r>
        <w:rPr>
          <w:b/>
          <w:bCs/>
        </w:rPr>
        <w:t xml:space="preserve"> </w:t>
      </w:r>
    </w:p>
    <w:p w:rsidR="000862DD" w:rsidRDefault="000862DD" w:rsidP="00357059">
      <w:pPr>
        <w:shd w:val="clear" w:color="auto" w:fill="FFFFFF"/>
        <w:jc w:val="both"/>
        <w:rPr>
          <w:b/>
          <w:bCs/>
          <w:i/>
          <w:iCs/>
          <w:color w:val="000000"/>
          <w:lang w:val="en-US"/>
        </w:rPr>
      </w:pPr>
    </w:p>
    <w:p w:rsidR="00357059" w:rsidRDefault="00357059" w:rsidP="00357059">
      <w:pPr>
        <w:shd w:val="clear" w:color="auto" w:fill="FFFFFF"/>
        <w:jc w:val="both"/>
        <w:rPr>
          <w:b/>
          <w:bCs/>
          <w:i/>
          <w:iCs/>
          <w:color w:val="000000"/>
        </w:rPr>
      </w:pPr>
      <w:r w:rsidRPr="0024515E">
        <w:rPr>
          <w:b/>
          <w:bCs/>
          <w:i/>
          <w:iCs/>
          <w:color w:val="000000"/>
        </w:rPr>
        <w:lastRenderedPageBreak/>
        <w:t>Оценка достижений учащихся</w:t>
      </w:r>
      <w:r>
        <w:rPr>
          <w:b/>
          <w:bCs/>
          <w:i/>
          <w:iCs/>
          <w:color w:val="000000"/>
        </w:rPr>
        <w:t>.</w:t>
      </w:r>
    </w:p>
    <w:p w:rsidR="00357059" w:rsidRPr="004464F1" w:rsidRDefault="00357059" w:rsidP="00357059">
      <w:pPr>
        <w:ind w:left="360"/>
        <w:rPr>
          <w:b/>
          <w:bCs/>
        </w:rPr>
      </w:pPr>
    </w:p>
    <w:p w:rsidR="00357059" w:rsidRDefault="00357059" w:rsidP="00357059">
      <w:pPr>
        <w:widowControl w:val="0"/>
        <w:shd w:val="clear" w:color="auto" w:fill="FFFFFF"/>
        <w:autoSpaceDE w:val="0"/>
        <w:autoSpaceDN w:val="0"/>
        <w:adjustRightInd w:val="0"/>
        <w:ind w:left="360"/>
        <w:jc w:val="both"/>
      </w:pPr>
      <w:r>
        <w:t>Отметки в первом классе не ставятся. Оценка ответов, работ проводится только словесно. Учитель положительно оценивает любую удачу ученика, если даже она весьма незначительна. Тематические проверочные работы содержат несколько заданий по одной теме с целью выявления картины усвоения каждым учеником изученного материала;</w:t>
      </w:r>
    </w:p>
    <w:p w:rsidR="00357059" w:rsidRPr="00A34B3B" w:rsidRDefault="00357059" w:rsidP="00357059">
      <w:pPr>
        <w:widowControl w:val="0"/>
        <w:shd w:val="clear" w:color="auto" w:fill="FFFFFF"/>
        <w:autoSpaceDE w:val="0"/>
        <w:autoSpaceDN w:val="0"/>
        <w:adjustRightInd w:val="0"/>
        <w:ind w:left="360"/>
        <w:jc w:val="both"/>
      </w:pPr>
    </w:p>
    <w:p w:rsidR="00357059" w:rsidRDefault="00357059" w:rsidP="00357059">
      <w:r w:rsidRPr="002C354D">
        <w:rPr>
          <w:i/>
          <w:iCs/>
        </w:rPr>
        <w:t>Источники информации</w:t>
      </w:r>
      <w:r>
        <w:rPr>
          <w:i/>
          <w:iCs/>
        </w:rPr>
        <w:t xml:space="preserve"> для оценивания:</w:t>
      </w:r>
      <w:r>
        <w:tab/>
      </w:r>
    </w:p>
    <w:p w:rsidR="00357059" w:rsidRDefault="00357059" w:rsidP="00357059">
      <w:pPr>
        <w:numPr>
          <w:ilvl w:val="1"/>
          <w:numId w:val="7"/>
        </w:numPr>
      </w:pPr>
      <w:r w:rsidRPr="00D70D4F">
        <w:t>деятельность</w:t>
      </w:r>
      <w:r>
        <w:t xml:space="preserve"> учащихся (индивидуальная и совместная);</w:t>
      </w:r>
    </w:p>
    <w:p w:rsidR="00357059" w:rsidRDefault="00357059" w:rsidP="00357059">
      <w:pPr>
        <w:numPr>
          <w:ilvl w:val="1"/>
          <w:numId w:val="7"/>
        </w:numPr>
      </w:pPr>
      <w:r w:rsidRPr="00D70D4F">
        <w:t>статистические</w:t>
      </w:r>
      <w:r>
        <w:t xml:space="preserve"> </w:t>
      </w:r>
      <w:r w:rsidRPr="00D70D4F">
        <w:t>данные</w:t>
      </w:r>
      <w:r>
        <w:t>;</w:t>
      </w:r>
    </w:p>
    <w:p w:rsidR="00357059" w:rsidRDefault="00357059" w:rsidP="00357059">
      <w:pPr>
        <w:numPr>
          <w:ilvl w:val="1"/>
          <w:numId w:val="7"/>
        </w:numPr>
      </w:pPr>
      <w:r>
        <w:t xml:space="preserve">работы учащихся; </w:t>
      </w:r>
    </w:p>
    <w:p w:rsidR="00357059" w:rsidRDefault="00357059" w:rsidP="00357059">
      <w:pPr>
        <w:numPr>
          <w:ilvl w:val="1"/>
          <w:numId w:val="7"/>
        </w:numPr>
      </w:pPr>
      <w:r>
        <w:t>результаты тестирования.</w:t>
      </w:r>
    </w:p>
    <w:p w:rsidR="00357059" w:rsidRPr="00EB71F5" w:rsidRDefault="00357059" w:rsidP="00357059"/>
    <w:p w:rsidR="00357059" w:rsidRDefault="00357059" w:rsidP="00357059">
      <w:pPr>
        <w:rPr>
          <w:i/>
          <w:iCs/>
        </w:rPr>
      </w:pPr>
      <w:r w:rsidRPr="002C354D">
        <w:rPr>
          <w:i/>
          <w:iCs/>
        </w:rPr>
        <w:t>Методы</w:t>
      </w:r>
      <w:r>
        <w:rPr>
          <w:i/>
          <w:iCs/>
        </w:rPr>
        <w:t xml:space="preserve"> оценивания: </w:t>
      </w:r>
    </w:p>
    <w:p w:rsidR="00357059" w:rsidRDefault="00357059" w:rsidP="00357059">
      <w:pPr>
        <w:numPr>
          <w:ilvl w:val="0"/>
          <w:numId w:val="8"/>
        </w:numPr>
      </w:pPr>
      <w:r>
        <w:t xml:space="preserve">наблюдение, </w:t>
      </w:r>
    </w:p>
    <w:p w:rsidR="00357059" w:rsidRDefault="00357059" w:rsidP="00357059">
      <w:pPr>
        <w:numPr>
          <w:ilvl w:val="0"/>
          <w:numId w:val="8"/>
        </w:numPr>
      </w:pPr>
      <w:r>
        <w:t>о</w:t>
      </w:r>
      <w:r w:rsidRPr="00D70D4F">
        <w:t>ткрытый ответ</w:t>
      </w:r>
      <w:r>
        <w:t xml:space="preserve">, </w:t>
      </w:r>
    </w:p>
    <w:p w:rsidR="00357059" w:rsidRDefault="00357059" w:rsidP="00357059">
      <w:pPr>
        <w:numPr>
          <w:ilvl w:val="0"/>
          <w:numId w:val="8"/>
        </w:numPr>
      </w:pPr>
      <w:r>
        <w:t>краткий  ответ,</w:t>
      </w:r>
    </w:p>
    <w:p w:rsidR="00357059" w:rsidRDefault="00357059" w:rsidP="00357059">
      <w:pPr>
        <w:numPr>
          <w:ilvl w:val="0"/>
          <w:numId w:val="8"/>
        </w:numPr>
      </w:pPr>
      <w:r>
        <w:t>выбор ответа</w:t>
      </w:r>
      <w:r>
        <w:tab/>
        <w:t xml:space="preserve">, </w:t>
      </w:r>
    </w:p>
    <w:p w:rsidR="00357059" w:rsidRPr="00A34B3B" w:rsidRDefault="00357059" w:rsidP="00357059">
      <w:pPr>
        <w:numPr>
          <w:ilvl w:val="0"/>
          <w:numId w:val="8"/>
        </w:numPr>
      </w:pPr>
      <w:r>
        <w:t>самооценка.</w:t>
      </w:r>
    </w:p>
    <w:p w:rsidR="00357059" w:rsidRDefault="00357059" w:rsidP="00357059">
      <w:pPr>
        <w:ind w:left="360"/>
        <w:rPr>
          <w:b/>
          <w:bCs/>
          <w:lang w:val="en-US"/>
        </w:rPr>
      </w:pPr>
    </w:p>
    <w:p w:rsidR="00357059" w:rsidRDefault="00357059" w:rsidP="00357059">
      <w:pPr>
        <w:ind w:left="360"/>
        <w:rPr>
          <w:b/>
          <w:bCs/>
          <w:lang w:val="en-US"/>
        </w:rPr>
      </w:pPr>
    </w:p>
    <w:p w:rsidR="00357059" w:rsidRPr="004464F1" w:rsidRDefault="00357059" w:rsidP="00357059">
      <w:pPr>
        <w:ind w:left="360"/>
        <w:rPr>
          <w:b/>
          <w:bCs/>
          <w:lang w:val="en-US"/>
        </w:rPr>
      </w:pPr>
    </w:p>
    <w:p w:rsidR="00357059" w:rsidRPr="000862DD" w:rsidRDefault="00357059" w:rsidP="00357059">
      <w:pPr>
        <w:jc w:val="both"/>
      </w:pPr>
      <w:r w:rsidRPr="00305D74">
        <w:t>Программа рассчитана на 66 часов в год (2 часа в неделю).</w:t>
      </w:r>
    </w:p>
    <w:p w:rsidR="00357059" w:rsidRPr="000862DD" w:rsidRDefault="00357059" w:rsidP="00357059">
      <w:pPr>
        <w:jc w:val="both"/>
      </w:pPr>
    </w:p>
    <w:p w:rsidR="0047666A" w:rsidRDefault="0047666A" w:rsidP="00357059">
      <w:pPr>
        <w:jc w:val="center"/>
        <w:rPr>
          <w:b/>
          <w:sz w:val="28"/>
          <w:szCs w:val="28"/>
        </w:rPr>
      </w:pPr>
    </w:p>
    <w:p w:rsidR="0047666A" w:rsidRDefault="0047666A" w:rsidP="00357059">
      <w:pPr>
        <w:jc w:val="center"/>
        <w:rPr>
          <w:b/>
          <w:sz w:val="28"/>
          <w:szCs w:val="28"/>
        </w:rPr>
      </w:pPr>
    </w:p>
    <w:p w:rsidR="00357059" w:rsidRDefault="00357059" w:rsidP="003570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курса</w:t>
      </w:r>
    </w:p>
    <w:p w:rsidR="00357059" w:rsidRDefault="00357059" w:rsidP="00357059">
      <w:pPr>
        <w:jc w:val="center"/>
        <w:rPr>
          <w:b/>
        </w:rPr>
      </w:pPr>
    </w:p>
    <w:tbl>
      <w:tblPr>
        <w:tblW w:w="0" w:type="auto"/>
        <w:tblInd w:w="-22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90"/>
        <w:gridCol w:w="2745"/>
        <w:gridCol w:w="915"/>
        <w:gridCol w:w="2265"/>
        <w:gridCol w:w="3435"/>
        <w:gridCol w:w="3030"/>
        <w:gridCol w:w="1639"/>
      </w:tblGrid>
      <w:tr w:rsidR="00357059" w:rsidTr="000862DD">
        <w:tc>
          <w:tcPr>
            <w:tcW w:w="99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357059" w:rsidRDefault="00357059" w:rsidP="000862DD">
            <w:pPr>
              <w:pStyle w:val="a7"/>
              <w:snapToGri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№</w:t>
            </w:r>
          </w:p>
          <w:p w:rsidR="00357059" w:rsidRDefault="00357059" w:rsidP="000862DD">
            <w:pPr>
              <w:pStyle w:val="a7"/>
              <w:snapToGri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Содержатель</w:t>
            </w:r>
          </w:p>
          <w:p w:rsidR="00357059" w:rsidRDefault="00357059" w:rsidP="000862DD">
            <w:pPr>
              <w:pStyle w:val="a7"/>
              <w:snapToGri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ная линия</w:t>
            </w:r>
          </w:p>
        </w:tc>
        <w:tc>
          <w:tcPr>
            <w:tcW w:w="274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357059" w:rsidRDefault="00357059" w:rsidP="000862DD">
            <w:pPr>
              <w:pStyle w:val="a7"/>
              <w:snapToGri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Учебный материал</w:t>
            </w:r>
          </w:p>
        </w:tc>
        <w:tc>
          <w:tcPr>
            <w:tcW w:w="9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357059" w:rsidRDefault="00357059" w:rsidP="000862DD">
            <w:pPr>
              <w:pStyle w:val="a7"/>
              <w:snapToGri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Кол-во часов</w:t>
            </w:r>
          </w:p>
        </w:tc>
        <w:tc>
          <w:tcPr>
            <w:tcW w:w="8730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357059" w:rsidRDefault="00357059" w:rsidP="000862DD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Требования ФГОС</w:t>
            </w:r>
          </w:p>
          <w:p w:rsidR="00357059" w:rsidRDefault="00357059" w:rsidP="000862D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Планируемые результаты</w:t>
            </w:r>
          </w:p>
        </w:tc>
        <w:tc>
          <w:tcPr>
            <w:tcW w:w="1639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57059" w:rsidRDefault="00357059" w:rsidP="000862DD">
            <w:pPr>
              <w:pStyle w:val="a7"/>
              <w:snapToGri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Авторская линия (возможность углуб</w:t>
            </w:r>
          </w:p>
          <w:p w:rsidR="00357059" w:rsidRDefault="00357059" w:rsidP="000862DD">
            <w:pPr>
              <w:pStyle w:val="a7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ления)</w:t>
            </w:r>
          </w:p>
        </w:tc>
      </w:tr>
      <w:tr w:rsidR="00357059" w:rsidTr="000862DD">
        <w:tc>
          <w:tcPr>
            <w:tcW w:w="99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357059" w:rsidRDefault="00357059" w:rsidP="000862DD">
            <w:pPr>
              <w:snapToGrid w:val="0"/>
            </w:pPr>
          </w:p>
        </w:tc>
        <w:tc>
          <w:tcPr>
            <w:tcW w:w="274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357059" w:rsidRDefault="00357059" w:rsidP="000862DD">
            <w:pPr>
              <w:snapToGrid w:val="0"/>
            </w:pPr>
          </w:p>
        </w:tc>
        <w:tc>
          <w:tcPr>
            <w:tcW w:w="9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357059" w:rsidRDefault="00357059" w:rsidP="000862DD">
            <w:pPr>
              <w:snapToGrid w:val="0"/>
            </w:pPr>
          </w:p>
        </w:tc>
        <w:tc>
          <w:tcPr>
            <w:tcW w:w="2265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357059" w:rsidRDefault="00357059" w:rsidP="000862DD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Универсальные учебные действия</w:t>
            </w:r>
          </w:p>
        </w:tc>
        <w:tc>
          <w:tcPr>
            <w:tcW w:w="646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357059" w:rsidRDefault="00357059" w:rsidP="000862DD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Предметные</w:t>
            </w:r>
          </w:p>
        </w:tc>
        <w:tc>
          <w:tcPr>
            <w:tcW w:w="1639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57059" w:rsidRDefault="00357059" w:rsidP="000862DD">
            <w:pPr>
              <w:snapToGrid w:val="0"/>
            </w:pPr>
          </w:p>
        </w:tc>
      </w:tr>
      <w:tr w:rsidR="00357059" w:rsidTr="000862DD">
        <w:tc>
          <w:tcPr>
            <w:tcW w:w="99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357059" w:rsidRDefault="00357059" w:rsidP="000862DD">
            <w:pPr>
              <w:snapToGrid w:val="0"/>
            </w:pPr>
          </w:p>
        </w:tc>
        <w:tc>
          <w:tcPr>
            <w:tcW w:w="274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357059" w:rsidRDefault="00357059" w:rsidP="000862DD">
            <w:pPr>
              <w:snapToGrid w:val="0"/>
            </w:pPr>
          </w:p>
        </w:tc>
        <w:tc>
          <w:tcPr>
            <w:tcW w:w="9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357059" w:rsidRDefault="00357059" w:rsidP="000862DD">
            <w:pPr>
              <w:snapToGrid w:val="0"/>
            </w:pPr>
          </w:p>
        </w:tc>
        <w:tc>
          <w:tcPr>
            <w:tcW w:w="2265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357059" w:rsidRDefault="00357059" w:rsidP="000862DD">
            <w:pPr>
              <w:snapToGrid w:val="0"/>
            </w:pPr>
          </w:p>
        </w:tc>
        <w:tc>
          <w:tcPr>
            <w:tcW w:w="3435" w:type="dxa"/>
            <w:tcBorders>
              <w:left w:val="single" w:sz="1" w:space="0" w:color="000000"/>
              <w:bottom w:val="single" w:sz="1" w:space="0" w:color="000000"/>
            </w:tcBorders>
          </w:tcPr>
          <w:p w:rsidR="00357059" w:rsidRDefault="00357059" w:rsidP="000862DD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Знать</w:t>
            </w:r>
          </w:p>
        </w:tc>
        <w:tc>
          <w:tcPr>
            <w:tcW w:w="3030" w:type="dxa"/>
            <w:tcBorders>
              <w:left w:val="single" w:sz="1" w:space="0" w:color="000000"/>
              <w:bottom w:val="single" w:sz="1" w:space="0" w:color="000000"/>
            </w:tcBorders>
          </w:tcPr>
          <w:p w:rsidR="00357059" w:rsidRDefault="00357059" w:rsidP="000862DD">
            <w:pPr>
              <w:snapToGrid w:val="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Уметь</w:t>
            </w:r>
          </w:p>
        </w:tc>
        <w:tc>
          <w:tcPr>
            <w:tcW w:w="1639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57059" w:rsidRDefault="00357059" w:rsidP="000862DD">
            <w:pPr>
              <w:snapToGrid w:val="0"/>
            </w:pPr>
          </w:p>
        </w:tc>
      </w:tr>
      <w:tr w:rsidR="00357059" w:rsidTr="000862DD">
        <w:tc>
          <w:tcPr>
            <w:tcW w:w="990" w:type="dxa"/>
            <w:tcBorders>
              <w:left w:val="single" w:sz="1" w:space="0" w:color="000000"/>
              <w:bottom w:val="single" w:sz="1" w:space="0" w:color="000000"/>
            </w:tcBorders>
          </w:tcPr>
          <w:p w:rsidR="00357059" w:rsidRDefault="00357059" w:rsidP="000862DD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1. Ты- первоклассник</w:t>
            </w:r>
          </w:p>
        </w:tc>
        <w:tc>
          <w:tcPr>
            <w:tcW w:w="2745" w:type="dxa"/>
            <w:tcBorders>
              <w:left w:val="single" w:sz="1" w:space="0" w:color="000000"/>
              <w:bottom w:val="single" w:sz="1" w:space="0" w:color="000000"/>
            </w:tcBorders>
          </w:tcPr>
          <w:p w:rsidR="00357059" w:rsidRDefault="00357059" w:rsidP="000862DD">
            <w:pPr>
              <w:snapToGrid w:val="0"/>
            </w:pPr>
            <w:r>
              <w:t xml:space="preserve">  Школьник,  ученик,  правило,  опасная  и  безопасная  дорога,  </w:t>
            </w:r>
            <w:r>
              <w:lastRenderedPageBreak/>
              <w:t xml:space="preserve">дорожный  знак, 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</w:tcPr>
          <w:p w:rsidR="00357059" w:rsidRDefault="00357059" w:rsidP="000862DD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 ч</w:t>
            </w:r>
          </w:p>
        </w:tc>
        <w:tc>
          <w:tcPr>
            <w:tcW w:w="2265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357059" w:rsidRDefault="00357059" w:rsidP="000862DD">
            <w:pPr>
              <w:snapToGrid w:val="0"/>
            </w:pPr>
            <w:r>
              <w:t xml:space="preserve">-принятие и освоение социальной роли </w:t>
            </w:r>
            <w:r>
              <w:lastRenderedPageBreak/>
              <w:t>обучающегося, -развитие мотивов учебной деятельности и формирование личностного смысла учения;</w:t>
            </w:r>
          </w:p>
          <w:p w:rsidR="00357059" w:rsidRDefault="00357059" w:rsidP="000862DD">
            <w:r>
              <w:t>-развитие самостоятельности и личной ответственности за свои поступки,  -развитие навыков сотрудничества со взрослыми и сверстниками</w:t>
            </w:r>
          </w:p>
          <w:p w:rsidR="00357059" w:rsidRDefault="00357059" w:rsidP="000862DD">
            <w:pPr>
              <w:snapToGrid w:val="0"/>
            </w:pPr>
            <w:r>
              <w:t>-овладение способностью принимать и сохранять цели и задачи учебной деятельности, поиска средств ее осуществления;</w:t>
            </w:r>
          </w:p>
          <w:p w:rsidR="00357059" w:rsidRDefault="00357059" w:rsidP="000862DD">
            <w:r>
              <w:t xml:space="preserve"> -освоение начальных форм познавательной и личностной рефлексии;</w:t>
            </w:r>
          </w:p>
          <w:p w:rsidR="00357059" w:rsidRDefault="00357059" w:rsidP="000862DD"/>
          <w:p w:rsidR="00357059" w:rsidRDefault="00357059" w:rsidP="000862DD">
            <w:r>
              <w:t xml:space="preserve">-овладение логическими действиями сравнения, анализа, синтеза, обобщения, классификации </w:t>
            </w:r>
          </w:p>
        </w:tc>
        <w:tc>
          <w:tcPr>
            <w:tcW w:w="3435" w:type="dxa"/>
            <w:tcBorders>
              <w:left w:val="single" w:sz="1" w:space="0" w:color="000000"/>
              <w:bottom w:val="single" w:sz="1" w:space="0" w:color="000000"/>
            </w:tcBorders>
          </w:tcPr>
          <w:p w:rsidR="00357059" w:rsidRDefault="00357059" w:rsidP="000862DD">
            <w:pPr>
              <w:snapToGrid w:val="0"/>
            </w:pPr>
            <w:r>
              <w:lastRenderedPageBreak/>
              <w:t xml:space="preserve">Ориентировка  в  понятиях  и  терминах:  школьник,  ученик,  правило,  опасная  и  безопасная  </w:t>
            </w:r>
            <w:r>
              <w:lastRenderedPageBreak/>
              <w:t xml:space="preserve">дорога,  дорожный  знак,  </w:t>
            </w:r>
          </w:p>
        </w:tc>
        <w:tc>
          <w:tcPr>
            <w:tcW w:w="3030" w:type="dxa"/>
            <w:tcBorders>
              <w:left w:val="single" w:sz="1" w:space="0" w:color="000000"/>
              <w:bottom w:val="single" w:sz="1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31"/>
              </w:numPr>
              <w:suppressAutoHyphens/>
              <w:snapToGrid w:val="0"/>
            </w:pPr>
            <w:r>
              <w:rPr>
                <w:sz w:val="22"/>
                <w:szCs w:val="22"/>
              </w:rPr>
              <w:lastRenderedPageBreak/>
              <w:t>выполнять правила поведения;</w:t>
            </w:r>
          </w:p>
          <w:p w:rsidR="00357059" w:rsidRDefault="00357059" w:rsidP="00357059">
            <w:pPr>
              <w:widowControl w:val="0"/>
              <w:numPr>
                <w:ilvl w:val="0"/>
                <w:numId w:val="31"/>
              </w:numPr>
              <w:suppressAutoHyphens/>
              <w:snapToGrid w:val="0"/>
            </w:pPr>
            <w:r>
              <w:rPr>
                <w:sz w:val="22"/>
                <w:szCs w:val="22"/>
              </w:rPr>
              <w:t xml:space="preserve">применять правила </w:t>
            </w:r>
            <w:r>
              <w:rPr>
                <w:sz w:val="22"/>
                <w:szCs w:val="22"/>
              </w:rPr>
              <w:lastRenderedPageBreak/>
              <w:t>дорожного движения;</w:t>
            </w:r>
          </w:p>
          <w:p w:rsidR="00357059" w:rsidRDefault="00357059" w:rsidP="000862DD">
            <w:pPr>
              <w:snapToGrid w:val="0"/>
            </w:pPr>
          </w:p>
        </w:tc>
        <w:tc>
          <w:tcPr>
            <w:tcW w:w="163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57059" w:rsidRDefault="00357059" w:rsidP="000862DD">
            <w:pPr>
              <w:pStyle w:val="a7"/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57059" w:rsidTr="000862DD">
        <w:tc>
          <w:tcPr>
            <w:tcW w:w="990" w:type="dxa"/>
            <w:tcBorders>
              <w:left w:val="single" w:sz="1" w:space="0" w:color="000000"/>
              <w:bottom w:val="single" w:sz="1" w:space="0" w:color="000000"/>
            </w:tcBorders>
          </w:tcPr>
          <w:p w:rsidR="00357059" w:rsidRDefault="00357059" w:rsidP="000862DD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2.Твои друзья-взрослые и дети</w:t>
            </w:r>
          </w:p>
        </w:tc>
        <w:tc>
          <w:tcPr>
            <w:tcW w:w="2745" w:type="dxa"/>
            <w:tcBorders>
              <w:left w:val="single" w:sz="1" w:space="0" w:color="000000"/>
              <w:bottom w:val="single" w:sz="1" w:space="0" w:color="000000"/>
            </w:tcBorders>
          </w:tcPr>
          <w:p w:rsidR="00357059" w:rsidRDefault="00357059" w:rsidP="000862DD">
            <w:pPr>
              <w:snapToGrid w:val="0"/>
            </w:pPr>
            <w:r>
              <w:t xml:space="preserve">    Правила общения,   дружеские  отношения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</w:tcPr>
          <w:p w:rsidR="00357059" w:rsidRDefault="00357059" w:rsidP="000862DD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 ч</w:t>
            </w:r>
          </w:p>
          <w:p w:rsidR="00357059" w:rsidRDefault="00357059" w:rsidP="000862DD">
            <w:pPr>
              <w:snapToGrid w:val="0"/>
              <w:jc w:val="center"/>
              <w:rPr>
                <w:sz w:val="26"/>
                <w:szCs w:val="26"/>
              </w:rPr>
            </w:pPr>
          </w:p>
          <w:p w:rsidR="00357059" w:rsidRDefault="00357059" w:rsidP="000862DD">
            <w:pPr>
              <w:snapToGrid w:val="0"/>
              <w:jc w:val="center"/>
              <w:rPr>
                <w:sz w:val="26"/>
                <w:szCs w:val="26"/>
              </w:rPr>
            </w:pPr>
          </w:p>
          <w:p w:rsidR="00357059" w:rsidRDefault="00357059" w:rsidP="000862DD">
            <w:pPr>
              <w:snapToGrid w:val="0"/>
              <w:jc w:val="center"/>
              <w:rPr>
                <w:sz w:val="26"/>
                <w:szCs w:val="26"/>
              </w:rPr>
            </w:pPr>
          </w:p>
          <w:p w:rsidR="00357059" w:rsidRDefault="00357059" w:rsidP="000862DD">
            <w:pPr>
              <w:snapToGrid w:val="0"/>
              <w:jc w:val="center"/>
              <w:rPr>
                <w:sz w:val="26"/>
                <w:szCs w:val="26"/>
              </w:rPr>
            </w:pPr>
          </w:p>
          <w:p w:rsidR="00357059" w:rsidRDefault="00357059" w:rsidP="000862DD">
            <w:pPr>
              <w:snapToGrid w:val="0"/>
              <w:jc w:val="center"/>
              <w:rPr>
                <w:sz w:val="26"/>
                <w:szCs w:val="26"/>
              </w:rPr>
            </w:pPr>
          </w:p>
          <w:p w:rsidR="00357059" w:rsidRDefault="00357059" w:rsidP="000862DD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265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357059" w:rsidRDefault="00357059" w:rsidP="000862DD">
            <w:pPr>
              <w:snapToGrid w:val="0"/>
            </w:pPr>
          </w:p>
        </w:tc>
        <w:tc>
          <w:tcPr>
            <w:tcW w:w="3435" w:type="dxa"/>
            <w:tcBorders>
              <w:left w:val="single" w:sz="1" w:space="0" w:color="000000"/>
              <w:bottom w:val="single" w:sz="1" w:space="0" w:color="000000"/>
            </w:tcBorders>
          </w:tcPr>
          <w:p w:rsidR="00357059" w:rsidRDefault="00357059" w:rsidP="000862DD">
            <w:pPr>
              <w:snapToGrid w:val="0"/>
            </w:pPr>
            <w:r>
              <w:t>Ориентировка  в  понятиях  и  терминах:    правило,   дружеские  отношения.</w:t>
            </w:r>
          </w:p>
        </w:tc>
        <w:tc>
          <w:tcPr>
            <w:tcW w:w="3030" w:type="dxa"/>
            <w:tcBorders>
              <w:left w:val="single" w:sz="1" w:space="0" w:color="000000"/>
              <w:bottom w:val="single" w:sz="1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32"/>
              </w:numPr>
              <w:suppressAutoHyphens/>
              <w:snapToGrid w:val="0"/>
            </w:pPr>
            <w:r>
              <w:rPr>
                <w:sz w:val="22"/>
                <w:szCs w:val="22"/>
              </w:rPr>
              <w:t>использовать в процессе общения основные правила этикета;</w:t>
            </w:r>
          </w:p>
          <w:p w:rsidR="00357059" w:rsidRDefault="00357059" w:rsidP="00357059">
            <w:pPr>
              <w:widowControl w:val="0"/>
              <w:numPr>
                <w:ilvl w:val="0"/>
                <w:numId w:val="32"/>
              </w:numPr>
              <w:suppressAutoHyphens/>
              <w:snapToGrid w:val="0"/>
            </w:pPr>
            <w:r>
              <w:rPr>
                <w:sz w:val="22"/>
                <w:szCs w:val="22"/>
              </w:rPr>
              <w:t>строить диалог со взрослыми и сверстниками;</w:t>
            </w:r>
          </w:p>
        </w:tc>
        <w:tc>
          <w:tcPr>
            <w:tcW w:w="163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57059" w:rsidRDefault="00357059" w:rsidP="000862DD">
            <w:pPr>
              <w:pStyle w:val="a7"/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57059" w:rsidTr="000862DD">
        <w:tc>
          <w:tcPr>
            <w:tcW w:w="990" w:type="dxa"/>
            <w:tcBorders>
              <w:left w:val="single" w:sz="1" w:space="0" w:color="000000"/>
              <w:bottom w:val="single" w:sz="1" w:space="0" w:color="000000"/>
            </w:tcBorders>
          </w:tcPr>
          <w:p w:rsidR="00357059" w:rsidRDefault="00357059" w:rsidP="000862DD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2. Твоё  здоровьё  </w:t>
            </w:r>
          </w:p>
        </w:tc>
        <w:tc>
          <w:tcPr>
            <w:tcW w:w="2745" w:type="dxa"/>
            <w:tcBorders>
              <w:left w:val="single" w:sz="1" w:space="0" w:color="000000"/>
              <w:bottom w:val="single" w:sz="1" w:space="0" w:color="000000"/>
            </w:tcBorders>
          </w:tcPr>
          <w:p w:rsidR="00357059" w:rsidRDefault="00357059" w:rsidP="000862DD">
            <w:pPr>
              <w:snapToGrid w:val="0"/>
            </w:pPr>
            <w:r>
              <w:t>Здоровье, органы чувств,  время,  час,  день  недели,  гигиена, способы закаливания,  гимнастика.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</w:tcPr>
          <w:p w:rsidR="00357059" w:rsidRDefault="00357059" w:rsidP="000862DD">
            <w:pPr>
              <w:snapToGrid w:val="0"/>
              <w:jc w:val="center"/>
            </w:pPr>
            <w:r>
              <w:t>7 ч</w:t>
            </w:r>
          </w:p>
        </w:tc>
        <w:tc>
          <w:tcPr>
            <w:tcW w:w="2265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357059" w:rsidRDefault="00357059" w:rsidP="000862DD">
            <w:pPr>
              <w:snapToGrid w:val="0"/>
            </w:pPr>
          </w:p>
        </w:tc>
        <w:tc>
          <w:tcPr>
            <w:tcW w:w="3435" w:type="dxa"/>
            <w:tcBorders>
              <w:left w:val="single" w:sz="1" w:space="0" w:color="000000"/>
              <w:bottom w:val="single" w:sz="1" w:space="0" w:color="000000"/>
            </w:tcBorders>
          </w:tcPr>
          <w:p w:rsidR="00357059" w:rsidRDefault="00357059" w:rsidP="000862DD">
            <w:pPr>
              <w:snapToGrid w:val="0"/>
            </w:pPr>
            <w:r>
              <w:t>Ориентировка  в  понятиях  и  терминах :  здоровье,  время,  час,  день  недели,  гигиена,  гимнастика.</w:t>
            </w:r>
          </w:p>
        </w:tc>
        <w:tc>
          <w:tcPr>
            <w:tcW w:w="3030" w:type="dxa"/>
            <w:tcBorders>
              <w:left w:val="single" w:sz="1" w:space="0" w:color="000000"/>
              <w:bottom w:val="single" w:sz="1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34"/>
              </w:numPr>
              <w:suppressAutoHyphens/>
              <w:snapToGrid w:val="0"/>
            </w:pPr>
            <w:r>
              <w:rPr>
                <w:sz w:val="22"/>
                <w:szCs w:val="22"/>
              </w:rPr>
              <w:t>выполнять режим дня;</w:t>
            </w:r>
          </w:p>
          <w:p w:rsidR="00357059" w:rsidRDefault="00357059" w:rsidP="00357059">
            <w:pPr>
              <w:widowControl w:val="0"/>
              <w:numPr>
                <w:ilvl w:val="0"/>
                <w:numId w:val="30"/>
              </w:numPr>
              <w:tabs>
                <w:tab w:val="left" w:pos="216"/>
              </w:tabs>
              <w:suppressAutoHyphens/>
              <w:snapToGrid w:val="0"/>
            </w:pPr>
            <w:r>
              <w:rPr>
                <w:sz w:val="22"/>
                <w:szCs w:val="22"/>
              </w:rPr>
              <w:t>соблюдать правила гигиены;</w:t>
            </w:r>
          </w:p>
          <w:p w:rsidR="00357059" w:rsidRDefault="00357059" w:rsidP="000862DD">
            <w:pPr>
              <w:tabs>
                <w:tab w:val="left" w:pos="432"/>
              </w:tabs>
              <w:snapToGrid w:val="0"/>
              <w:ind w:left="72" w:right="-108" w:hanging="180"/>
            </w:pPr>
          </w:p>
        </w:tc>
        <w:tc>
          <w:tcPr>
            <w:tcW w:w="163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57059" w:rsidRDefault="00357059" w:rsidP="000862DD">
            <w:pPr>
              <w:pStyle w:val="a7"/>
              <w:snapToGrid w:val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57059" w:rsidTr="000862DD">
        <w:tc>
          <w:tcPr>
            <w:tcW w:w="990" w:type="dxa"/>
            <w:tcBorders>
              <w:left w:val="single" w:sz="1" w:space="0" w:color="000000"/>
              <w:bottom w:val="single" w:sz="1" w:space="0" w:color="000000"/>
            </w:tcBorders>
          </w:tcPr>
          <w:p w:rsidR="00357059" w:rsidRDefault="00357059" w:rsidP="000862DD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3.Мы  и  вещи </w:t>
            </w:r>
          </w:p>
        </w:tc>
        <w:tc>
          <w:tcPr>
            <w:tcW w:w="2745" w:type="dxa"/>
            <w:tcBorders>
              <w:left w:val="single" w:sz="1" w:space="0" w:color="000000"/>
              <w:bottom w:val="single" w:sz="1" w:space="0" w:color="000000"/>
            </w:tcBorders>
          </w:tcPr>
          <w:p w:rsidR="00357059" w:rsidRDefault="00357059" w:rsidP="000862DD">
            <w:pPr>
              <w:snapToGrid w:val="0"/>
            </w:pPr>
            <w:r>
              <w:t>Мир профессий, предметы труда, уважение  к  труду,  экономное  отношение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</w:tcPr>
          <w:p w:rsidR="00357059" w:rsidRDefault="00357059" w:rsidP="000862DD">
            <w:pPr>
              <w:snapToGrid w:val="0"/>
              <w:jc w:val="center"/>
            </w:pPr>
            <w:r>
              <w:t>4 ч</w:t>
            </w:r>
          </w:p>
        </w:tc>
        <w:tc>
          <w:tcPr>
            <w:tcW w:w="2265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357059" w:rsidRDefault="00357059" w:rsidP="000862DD">
            <w:pPr>
              <w:snapToGrid w:val="0"/>
            </w:pPr>
          </w:p>
        </w:tc>
        <w:tc>
          <w:tcPr>
            <w:tcW w:w="3435" w:type="dxa"/>
            <w:tcBorders>
              <w:left w:val="single" w:sz="1" w:space="0" w:color="000000"/>
              <w:bottom w:val="single" w:sz="1" w:space="0" w:color="000000"/>
            </w:tcBorders>
          </w:tcPr>
          <w:p w:rsidR="00357059" w:rsidRDefault="00357059" w:rsidP="000862DD">
            <w:pPr>
              <w:snapToGrid w:val="0"/>
            </w:pPr>
            <w:r>
              <w:t>Ориентировка  в  понятиях  и  терминах:  труд,  уважение  к  труду,  экономное  отношение,  одежда,  обувь,  мебель,  безопасность.</w:t>
            </w:r>
          </w:p>
        </w:tc>
        <w:tc>
          <w:tcPr>
            <w:tcW w:w="3030" w:type="dxa"/>
            <w:tcBorders>
              <w:left w:val="single" w:sz="1" w:space="0" w:color="000000"/>
              <w:bottom w:val="single" w:sz="1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33"/>
              </w:numPr>
              <w:suppressAutoHyphens/>
              <w:snapToGrid w:val="0"/>
            </w:pPr>
            <w:r>
              <w:rPr>
                <w:sz w:val="22"/>
                <w:szCs w:val="22"/>
              </w:rPr>
              <w:t>выполнять несложные трудовые действия  в рамках обслуживающего, общественно-полезного труда</w:t>
            </w:r>
          </w:p>
          <w:p w:rsidR="00357059" w:rsidRDefault="00357059" w:rsidP="000862DD"/>
        </w:tc>
        <w:tc>
          <w:tcPr>
            <w:tcW w:w="163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57059" w:rsidRDefault="00357059" w:rsidP="000862DD">
            <w:pPr>
              <w:pStyle w:val="a7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357059" w:rsidTr="000862DD">
        <w:tc>
          <w:tcPr>
            <w:tcW w:w="990" w:type="dxa"/>
            <w:tcBorders>
              <w:left w:val="single" w:sz="1" w:space="0" w:color="000000"/>
              <w:bottom w:val="single" w:sz="1" w:space="0" w:color="000000"/>
            </w:tcBorders>
          </w:tcPr>
          <w:p w:rsidR="00357059" w:rsidRDefault="00357059" w:rsidP="000862DD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4.Родная  природа </w:t>
            </w:r>
          </w:p>
        </w:tc>
        <w:tc>
          <w:tcPr>
            <w:tcW w:w="2745" w:type="dxa"/>
            <w:tcBorders>
              <w:left w:val="single" w:sz="1" w:space="0" w:color="000000"/>
              <w:bottom w:val="single" w:sz="1" w:space="0" w:color="000000"/>
            </w:tcBorders>
          </w:tcPr>
          <w:p w:rsidR="00357059" w:rsidRDefault="00357059" w:rsidP="000862DD">
            <w:pPr>
              <w:snapToGrid w:val="0"/>
            </w:pPr>
            <w:r>
              <w:t>Природа живая и неживая, виды животных (домашние и дикие, млекопитающие, земноводные и т.д) и растений ( хвойные, лиственные, смешанные леса, цветы и т.д.),  способы охраны природы, Красная книга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</w:tcPr>
          <w:p w:rsidR="00357059" w:rsidRDefault="00357059" w:rsidP="000862DD">
            <w:pPr>
              <w:snapToGrid w:val="0"/>
              <w:jc w:val="center"/>
            </w:pPr>
          </w:p>
          <w:p w:rsidR="00357059" w:rsidRDefault="00357059" w:rsidP="000862DD">
            <w:pPr>
              <w:jc w:val="center"/>
            </w:pPr>
            <w:r>
              <w:t>25 ч</w:t>
            </w:r>
          </w:p>
        </w:tc>
        <w:tc>
          <w:tcPr>
            <w:tcW w:w="2265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357059" w:rsidRDefault="00357059" w:rsidP="000862DD">
            <w:pPr>
              <w:snapToGrid w:val="0"/>
            </w:pPr>
          </w:p>
        </w:tc>
        <w:tc>
          <w:tcPr>
            <w:tcW w:w="3435" w:type="dxa"/>
            <w:tcBorders>
              <w:left w:val="single" w:sz="1" w:space="0" w:color="000000"/>
              <w:bottom w:val="single" w:sz="1" w:space="0" w:color="000000"/>
            </w:tcBorders>
          </w:tcPr>
          <w:p w:rsidR="00357059" w:rsidRDefault="00357059" w:rsidP="000862DD">
            <w:pPr>
              <w:snapToGrid w:val="0"/>
            </w:pPr>
            <w:r>
              <w:t>Ориентировка  в  понятиях  и  терминах:  природа  (живая,  неживая ),  время  года,  сезон,  растение  (открытого  грунта,  комнатное),  животное  (домашнее,  дикое),  теплица,  заповедник,  Красная  книга.</w:t>
            </w:r>
          </w:p>
        </w:tc>
        <w:tc>
          <w:tcPr>
            <w:tcW w:w="3030" w:type="dxa"/>
            <w:tcBorders>
              <w:left w:val="single" w:sz="1" w:space="0" w:color="000000"/>
              <w:bottom w:val="single" w:sz="1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35"/>
              </w:numPr>
              <w:suppressAutoHyphens/>
              <w:snapToGrid w:val="0"/>
            </w:pPr>
            <w:r>
              <w:rPr>
                <w:sz w:val="22"/>
                <w:szCs w:val="22"/>
              </w:rPr>
              <w:t>различать живую и неживую природу;</w:t>
            </w:r>
          </w:p>
          <w:p w:rsidR="00357059" w:rsidRDefault="00357059" w:rsidP="00357059">
            <w:pPr>
              <w:widowControl w:val="0"/>
              <w:numPr>
                <w:ilvl w:val="0"/>
                <w:numId w:val="35"/>
              </w:numPr>
              <w:suppressAutoHyphens/>
              <w:snapToGrid w:val="0"/>
            </w:pPr>
            <w:r>
              <w:rPr>
                <w:sz w:val="22"/>
                <w:szCs w:val="22"/>
              </w:rPr>
              <w:t>различать сезонные изменения в природе;</w:t>
            </w:r>
          </w:p>
          <w:p w:rsidR="00357059" w:rsidRDefault="00357059" w:rsidP="00357059">
            <w:pPr>
              <w:widowControl w:val="0"/>
              <w:numPr>
                <w:ilvl w:val="0"/>
                <w:numId w:val="35"/>
              </w:numPr>
              <w:suppressAutoHyphens/>
              <w:snapToGrid w:val="0"/>
            </w:pPr>
            <w:r>
              <w:rPr>
                <w:sz w:val="22"/>
                <w:szCs w:val="22"/>
              </w:rPr>
              <w:t>ухаживать за комнатными растениями;</w:t>
            </w:r>
          </w:p>
          <w:p w:rsidR="00357059" w:rsidRDefault="00357059" w:rsidP="00357059">
            <w:pPr>
              <w:widowControl w:val="0"/>
              <w:numPr>
                <w:ilvl w:val="0"/>
                <w:numId w:val="35"/>
              </w:numPr>
              <w:suppressAutoHyphens/>
              <w:snapToGrid w:val="0"/>
            </w:pPr>
            <w:r>
              <w:rPr>
                <w:sz w:val="22"/>
                <w:szCs w:val="22"/>
              </w:rPr>
              <w:t>различать виды животных</w:t>
            </w:r>
          </w:p>
        </w:tc>
        <w:tc>
          <w:tcPr>
            <w:tcW w:w="163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57059" w:rsidRDefault="00357059" w:rsidP="000862DD">
            <w:pPr>
              <w:snapToGrid w:val="0"/>
            </w:pPr>
          </w:p>
        </w:tc>
      </w:tr>
      <w:tr w:rsidR="00357059" w:rsidTr="000862DD">
        <w:tc>
          <w:tcPr>
            <w:tcW w:w="990" w:type="dxa"/>
            <w:tcBorders>
              <w:left w:val="single" w:sz="1" w:space="0" w:color="000000"/>
              <w:bottom w:val="single" w:sz="1" w:space="0" w:color="000000"/>
            </w:tcBorders>
          </w:tcPr>
          <w:p w:rsidR="00357059" w:rsidRDefault="00357059" w:rsidP="000862DD">
            <w:pPr>
              <w:snapToGrid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5. Родная  страна</w:t>
            </w:r>
          </w:p>
        </w:tc>
        <w:tc>
          <w:tcPr>
            <w:tcW w:w="2745" w:type="dxa"/>
            <w:tcBorders>
              <w:left w:val="single" w:sz="1" w:space="0" w:color="000000"/>
              <w:bottom w:val="single" w:sz="1" w:space="0" w:color="000000"/>
            </w:tcBorders>
          </w:tcPr>
          <w:p w:rsidR="00357059" w:rsidRDefault="00357059" w:rsidP="000862DD">
            <w:pPr>
              <w:snapToGrid w:val="0"/>
            </w:pPr>
            <w:r>
              <w:t xml:space="preserve">Россия, символика России, столица, основные права и </w:t>
            </w:r>
            <w:r>
              <w:lastRenderedPageBreak/>
              <w:t>обязанности граждан России, виды транспорта, народное творчество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</w:tcPr>
          <w:p w:rsidR="00357059" w:rsidRDefault="00357059" w:rsidP="000862DD">
            <w:pPr>
              <w:snapToGrid w:val="0"/>
              <w:jc w:val="center"/>
            </w:pPr>
            <w:r>
              <w:lastRenderedPageBreak/>
              <w:t>20 ч</w:t>
            </w:r>
          </w:p>
        </w:tc>
        <w:tc>
          <w:tcPr>
            <w:tcW w:w="2265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357059" w:rsidRDefault="00357059" w:rsidP="000862DD">
            <w:pPr>
              <w:snapToGrid w:val="0"/>
            </w:pPr>
          </w:p>
        </w:tc>
        <w:tc>
          <w:tcPr>
            <w:tcW w:w="3435" w:type="dxa"/>
            <w:tcBorders>
              <w:left w:val="single" w:sz="1" w:space="0" w:color="000000"/>
              <w:bottom w:val="single" w:sz="1" w:space="0" w:color="000000"/>
            </w:tcBorders>
          </w:tcPr>
          <w:p w:rsidR="00357059" w:rsidRDefault="00357059" w:rsidP="000862DD">
            <w:pPr>
              <w:snapToGrid w:val="0"/>
            </w:pPr>
            <w:r>
              <w:t xml:space="preserve">Ориентировка  в  понятиях  и  терминах:  семья,  родители,  город,  село,  страна,  памятное  </w:t>
            </w:r>
            <w:r>
              <w:lastRenderedPageBreak/>
              <w:t>место,  транспорт,  фольклор,  народное  творчество,  профессия.</w:t>
            </w:r>
          </w:p>
          <w:p w:rsidR="00357059" w:rsidRDefault="00357059" w:rsidP="000862DD">
            <w:pPr>
              <w:snapToGrid w:val="0"/>
            </w:pPr>
          </w:p>
        </w:tc>
        <w:tc>
          <w:tcPr>
            <w:tcW w:w="3030" w:type="dxa"/>
            <w:tcBorders>
              <w:left w:val="single" w:sz="1" w:space="0" w:color="000000"/>
              <w:bottom w:val="single" w:sz="1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</w:pPr>
            <w:r>
              <w:rPr>
                <w:sz w:val="22"/>
                <w:szCs w:val="22"/>
              </w:rPr>
              <w:lastRenderedPageBreak/>
              <w:t>рассказывать о себе по плану: имя, фамилия, ласковое имя, любимое занятие;</w:t>
            </w:r>
          </w:p>
          <w:p w:rsidR="00357059" w:rsidRDefault="00357059" w:rsidP="00357059">
            <w:pPr>
              <w:widowControl w:val="0"/>
              <w:numPr>
                <w:ilvl w:val="0"/>
                <w:numId w:val="11"/>
              </w:numPr>
              <w:tabs>
                <w:tab w:val="left" w:pos="432"/>
              </w:tabs>
              <w:suppressAutoHyphens/>
              <w:ind w:left="72" w:right="-108" w:hanging="180"/>
            </w:pPr>
            <w:r>
              <w:rPr>
                <w:sz w:val="22"/>
                <w:szCs w:val="22"/>
              </w:rPr>
              <w:lastRenderedPageBreak/>
              <w:t>знать название своего города, страны, столицы;</w:t>
            </w:r>
          </w:p>
          <w:p w:rsidR="00357059" w:rsidRDefault="00357059" w:rsidP="00357059">
            <w:pPr>
              <w:widowControl w:val="0"/>
              <w:numPr>
                <w:ilvl w:val="0"/>
                <w:numId w:val="11"/>
              </w:numPr>
              <w:tabs>
                <w:tab w:val="left" w:pos="432"/>
              </w:tabs>
              <w:suppressAutoHyphens/>
              <w:ind w:left="72" w:right="-108" w:hanging="180"/>
            </w:pPr>
            <w:r>
              <w:rPr>
                <w:sz w:val="22"/>
                <w:szCs w:val="22"/>
              </w:rPr>
              <w:t>знать символику страны;</w:t>
            </w:r>
          </w:p>
          <w:p w:rsidR="00357059" w:rsidRDefault="00357059" w:rsidP="00357059">
            <w:pPr>
              <w:widowControl w:val="0"/>
              <w:numPr>
                <w:ilvl w:val="0"/>
                <w:numId w:val="11"/>
              </w:numPr>
              <w:tabs>
                <w:tab w:val="left" w:pos="558"/>
              </w:tabs>
              <w:suppressAutoHyphens/>
              <w:snapToGrid w:val="0"/>
              <w:ind w:left="93" w:right="-108" w:hanging="180"/>
            </w:pPr>
            <w:r>
              <w:rPr>
                <w:sz w:val="22"/>
                <w:szCs w:val="22"/>
              </w:rPr>
              <w:t>знать полное имя, домашний адрес;</w:t>
            </w:r>
          </w:p>
        </w:tc>
        <w:tc>
          <w:tcPr>
            <w:tcW w:w="163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57059" w:rsidRDefault="00357059" w:rsidP="000862DD">
            <w:pPr>
              <w:pStyle w:val="a7"/>
              <w:snapToGrid w:val="0"/>
              <w:rPr>
                <w:rFonts w:ascii="Times New Roman" w:hAnsi="Times New Roman"/>
                <w:sz w:val="24"/>
              </w:rPr>
            </w:pPr>
          </w:p>
        </w:tc>
      </w:tr>
    </w:tbl>
    <w:p w:rsidR="00357059" w:rsidRPr="008D6EA7" w:rsidRDefault="00357059" w:rsidP="00357059">
      <w:pPr>
        <w:rPr>
          <w:sz w:val="26"/>
          <w:szCs w:val="26"/>
        </w:rPr>
      </w:pPr>
    </w:p>
    <w:p w:rsidR="00357059" w:rsidRDefault="00357059" w:rsidP="00357059">
      <w:pPr>
        <w:rPr>
          <w:lang w:val="en-US"/>
        </w:rPr>
      </w:pPr>
    </w:p>
    <w:p w:rsidR="000862DD" w:rsidRPr="000862DD" w:rsidRDefault="000862DD" w:rsidP="00357059">
      <w:pPr>
        <w:rPr>
          <w:lang w:val="en-US"/>
        </w:rPr>
      </w:pPr>
    </w:p>
    <w:p w:rsidR="00357059" w:rsidRDefault="00357059" w:rsidP="00357059"/>
    <w:tbl>
      <w:tblPr>
        <w:tblW w:w="0" w:type="auto"/>
        <w:tblInd w:w="-97" w:type="dxa"/>
        <w:tblLayout w:type="fixed"/>
        <w:tblLook w:val="0000"/>
      </w:tblPr>
      <w:tblGrid>
        <w:gridCol w:w="236"/>
        <w:gridCol w:w="795"/>
        <w:gridCol w:w="1640"/>
        <w:gridCol w:w="450"/>
        <w:gridCol w:w="1405"/>
        <w:gridCol w:w="2460"/>
        <w:gridCol w:w="3500"/>
        <w:gridCol w:w="2880"/>
        <w:gridCol w:w="1060"/>
        <w:gridCol w:w="815"/>
      </w:tblGrid>
      <w:tr w:rsidR="00357059" w:rsidTr="0047666A">
        <w:trPr>
          <w:trHeight w:val="360"/>
        </w:trPr>
        <w:tc>
          <w:tcPr>
            <w:tcW w:w="1524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Календарно-тематическое планирование</w:t>
            </w:r>
          </w:p>
        </w:tc>
      </w:tr>
      <w:tr w:rsidR="00357059" w:rsidTr="0047666A">
        <w:trPr>
          <w:trHeight w:val="360"/>
        </w:trPr>
        <w:tc>
          <w:tcPr>
            <w:tcW w:w="23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8" w:right="-108"/>
              <w:jc w:val="center"/>
              <w:rPr>
                <w:b/>
                <w:sz w:val="16"/>
                <w:szCs w:val="16"/>
              </w:rPr>
            </w:pPr>
          </w:p>
          <w:p w:rsidR="00357059" w:rsidRDefault="00357059" w:rsidP="000862D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№ </w:t>
            </w:r>
          </w:p>
          <w:p w:rsidR="00357059" w:rsidRDefault="00357059" w:rsidP="000862DD">
            <w:pPr>
              <w:jc w:val="center"/>
              <w:rPr>
                <w:b/>
                <w:sz w:val="16"/>
                <w:szCs w:val="16"/>
              </w:rPr>
            </w:pPr>
          </w:p>
          <w:p w:rsidR="00357059" w:rsidRDefault="00357059" w:rsidP="000862DD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п/п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2090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jc w:val="center"/>
              <w:rPr>
                <w:b/>
              </w:rPr>
            </w:pPr>
          </w:p>
          <w:p w:rsidR="00357059" w:rsidRDefault="00357059" w:rsidP="000862DD">
            <w:pPr>
              <w:jc w:val="center"/>
              <w:rPr>
                <w:b/>
              </w:rPr>
            </w:pPr>
            <w:r>
              <w:rPr>
                <w:b/>
              </w:rPr>
              <w:t xml:space="preserve">Наименование </w:t>
            </w:r>
          </w:p>
          <w:p w:rsidR="00357059" w:rsidRDefault="00357059" w:rsidP="000862DD">
            <w:pPr>
              <w:jc w:val="center"/>
              <w:rPr>
                <w:b/>
              </w:rPr>
            </w:pPr>
            <w:r>
              <w:rPr>
                <w:b/>
              </w:rPr>
              <w:t xml:space="preserve">темы уроков, </w:t>
            </w:r>
          </w:p>
          <w:p w:rsidR="00357059" w:rsidRDefault="00357059" w:rsidP="000862DD">
            <w:pPr>
              <w:jc w:val="center"/>
              <w:rPr>
                <w:b/>
              </w:rPr>
            </w:pPr>
            <w:r>
              <w:rPr>
                <w:b/>
              </w:rPr>
              <w:t>число часов.</w:t>
            </w:r>
          </w:p>
        </w:tc>
        <w:tc>
          <w:tcPr>
            <w:tcW w:w="1405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jc w:val="center"/>
              <w:rPr>
                <w:b/>
              </w:rPr>
            </w:pPr>
          </w:p>
          <w:p w:rsidR="00357059" w:rsidRDefault="00357059" w:rsidP="000862DD">
            <w:pPr>
              <w:jc w:val="center"/>
              <w:rPr>
                <w:b/>
              </w:rPr>
            </w:pPr>
            <w:r>
              <w:rPr>
                <w:b/>
              </w:rPr>
              <w:t>Тип урока</w:t>
            </w:r>
          </w:p>
          <w:p w:rsidR="00357059" w:rsidRDefault="00357059" w:rsidP="000862DD">
            <w:pPr>
              <w:jc w:val="center"/>
              <w:rPr>
                <w:b/>
              </w:rPr>
            </w:pPr>
          </w:p>
        </w:tc>
        <w:tc>
          <w:tcPr>
            <w:tcW w:w="2460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Дидактические материалы, наглядные пособия, учебно- методические пособия.</w:t>
            </w:r>
          </w:p>
        </w:tc>
        <w:tc>
          <w:tcPr>
            <w:tcW w:w="6380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Умения и виды деятельности.</w:t>
            </w:r>
          </w:p>
        </w:tc>
        <w:tc>
          <w:tcPr>
            <w:tcW w:w="1060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113" w:right="11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Контольно-оценочная деятельность</w:t>
            </w:r>
          </w:p>
        </w:tc>
        <w:tc>
          <w:tcPr>
            <w:tcW w:w="81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ind w:left="113" w:right="11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Интернет ресурсы.</w:t>
            </w:r>
          </w:p>
        </w:tc>
      </w:tr>
      <w:tr w:rsidR="00357059" w:rsidTr="0047666A">
        <w:trPr>
          <w:cantSplit/>
          <w:trHeight w:val="33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</w:pP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</w:pPr>
          </w:p>
        </w:tc>
        <w:tc>
          <w:tcPr>
            <w:tcW w:w="20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</w:pPr>
          </w:p>
        </w:tc>
        <w:tc>
          <w:tcPr>
            <w:tcW w:w="1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</w:pPr>
          </w:p>
        </w:tc>
        <w:tc>
          <w:tcPr>
            <w:tcW w:w="2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</w:pPr>
          </w:p>
        </w:tc>
        <w:tc>
          <w:tcPr>
            <w:tcW w:w="6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</w:pPr>
          </w:p>
        </w:tc>
        <w:tc>
          <w:tcPr>
            <w:tcW w:w="1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</w:pPr>
          </w:p>
        </w:tc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</w:pPr>
          </w:p>
        </w:tc>
      </w:tr>
      <w:tr w:rsidR="00357059" w:rsidTr="0047666A">
        <w:trPr>
          <w:cantSplit/>
          <w:trHeight w:val="36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113" w:right="113"/>
              <w:rPr>
                <w:b/>
              </w:rPr>
            </w:pPr>
          </w:p>
        </w:tc>
        <w:tc>
          <w:tcPr>
            <w:tcW w:w="20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b/>
              </w:rPr>
            </w:pPr>
          </w:p>
        </w:tc>
        <w:tc>
          <w:tcPr>
            <w:tcW w:w="1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</w:pPr>
          </w:p>
        </w:tc>
        <w:tc>
          <w:tcPr>
            <w:tcW w:w="2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</w:pPr>
          </w:p>
        </w:tc>
        <w:tc>
          <w:tcPr>
            <w:tcW w:w="3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формирование специальных умений и навыков.</w:t>
            </w:r>
          </w:p>
        </w:tc>
        <w:tc>
          <w:tcPr>
            <w:tcW w:w="2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формирование общеучебных умений и навыков.</w:t>
            </w:r>
          </w:p>
        </w:tc>
        <w:tc>
          <w:tcPr>
            <w:tcW w:w="1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</w:pPr>
          </w:p>
        </w:tc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</w:pPr>
          </w:p>
        </w:tc>
      </w:tr>
      <w:tr w:rsidR="00357059" w:rsidTr="0047666A">
        <w:trPr>
          <w:cantSplit/>
          <w:trHeight w:val="863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113" w:right="113"/>
              <w:rPr>
                <w:b/>
              </w:rPr>
            </w:pPr>
          </w:p>
        </w:tc>
        <w:tc>
          <w:tcPr>
            <w:tcW w:w="20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b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Форма урока</w:t>
            </w:r>
          </w:p>
        </w:tc>
        <w:tc>
          <w:tcPr>
            <w:tcW w:w="2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</w:pPr>
          </w:p>
        </w:tc>
        <w:tc>
          <w:tcPr>
            <w:tcW w:w="3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</w:pPr>
          </w:p>
        </w:tc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</w:pPr>
          </w:p>
        </w:tc>
      </w:tr>
      <w:tr w:rsidR="00357059" w:rsidTr="0047666A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</w:tr>
      <w:tr w:rsidR="00357059" w:rsidTr="0047666A">
        <w:tc>
          <w:tcPr>
            <w:tcW w:w="133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snapToGrid w:val="0"/>
              <w:jc w:val="center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Ты первоклассник</w:t>
            </w:r>
            <w:r>
              <w:rPr>
                <w:rFonts w:ascii="Algerian" w:hAnsi="Algerian"/>
                <w:b/>
                <w:i/>
                <w:sz w:val="22"/>
                <w:szCs w:val="22"/>
              </w:rPr>
              <w:t xml:space="preserve">. 4 </w:t>
            </w:r>
            <w:r>
              <w:rPr>
                <w:b/>
                <w:i/>
                <w:sz w:val="22"/>
                <w:szCs w:val="22"/>
              </w:rPr>
              <w:t>часа.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rFonts w:ascii="Algerian" w:hAnsi="Algerian"/>
                <w:b/>
                <w:i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rFonts w:ascii="Algerian" w:hAnsi="Algerian"/>
                <w:b/>
                <w:i/>
              </w:rPr>
            </w:pPr>
          </w:p>
        </w:tc>
      </w:tr>
      <w:tr w:rsidR="00357059" w:rsidTr="0047666A">
        <w:trPr>
          <w:cantSplit/>
          <w:trHeight w:val="1134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47666A" w:rsidP="00357059">
            <w:pPr>
              <w:widowControl w:val="0"/>
              <w:numPr>
                <w:ilvl w:val="0"/>
                <w:numId w:val="26"/>
              </w:numPr>
              <w:suppressAutoHyphens/>
              <w:snapToGrid w:val="0"/>
              <w:ind w:left="0"/>
              <w:jc w:val="center"/>
            </w:pPr>
            <w:r>
              <w:t>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jc w:val="center"/>
              <w:rPr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</w:pPr>
          </w:p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Нас окружает удивительный мир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</w:p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комбиниро ванный</w:t>
            </w:r>
          </w:p>
          <w:p w:rsidR="00357059" w:rsidRDefault="00357059" w:rsidP="000862DD">
            <w:pPr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урок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1"/>
              </w:numPr>
              <w:tabs>
                <w:tab w:val="left" w:pos="432"/>
              </w:tabs>
              <w:suppressAutoHyphens/>
              <w:snapToGrid w:val="0"/>
              <w:ind w:left="72" w:hanging="180"/>
              <w:rPr>
                <w:szCs w:val="20"/>
              </w:rPr>
            </w:pPr>
            <w:r>
              <w:rPr>
                <w:szCs w:val="20"/>
              </w:rPr>
              <w:t>дидактическая игра «Узнай по описанию,  кто это»;</w:t>
            </w:r>
          </w:p>
          <w:p w:rsidR="00357059" w:rsidRDefault="00357059" w:rsidP="00357059">
            <w:pPr>
              <w:widowControl w:val="0"/>
              <w:numPr>
                <w:ilvl w:val="0"/>
                <w:numId w:val="11"/>
              </w:numPr>
              <w:tabs>
                <w:tab w:val="left" w:pos="432"/>
              </w:tabs>
              <w:suppressAutoHyphens/>
              <w:ind w:left="72" w:hanging="180"/>
              <w:rPr>
                <w:szCs w:val="20"/>
              </w:rPr>
            </w:pPr>
            <w:r>
              <w:rPr>
                <w:szCs w:val="20"/>
              </w:rPr>
              <w:t>загадки;</w:t>
            </w:r>
          </w:p>
          <w:p w:rsidR="00357059" w:rsidRDefault="00357059" w:rsidP="00357059">
            <w:pPr>
              <w:widowControl w:val="0"/>
              <w:numPr>
                <w:ilvl w:val="0"/>
                <w:numId w:val="11"/>
              </w:numPr>
              <w:tabs>
                <w:tab w:val="left" w:pos="432"/>
              </w:tabs>
              <w:suppressAutoHyphens/>
              <w:ind w:left="72" w:hanging="180"/>
              <w:rPr>
                <w:szCs w:val="20"/>
              </w:rPr>
            </w:pPr>
            <w:r>
              <w:rPr>
                <w:szCs w:val="20"/>
              </w:rPr>
              <w:t>предметные картинки.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tabs>
                <w:tab w:val="left" w:pos="558"/>
              </w:tabs>
              <w:snapToGrid w:val="0"/>
              <w:ind w:left="93" w:right="-108" w:hanging="180"/>
              <w:rPr>
                <w:szCs w:val="20"/>
              </w:rPr>
            </w:pPr>
          </w:p>
          <w:p w:rsidR="00357059" w:rsidRDefault="00357059" w:rsidP="00357059">
            <w:pPr>
              <w:widowControl w:val="0"/>
              <w:numPr>
                <w:ilvl w:val="0"/>
                <w:numId w:val="11"/>
              </w:numPr>
              <w:tabs>
                <w:tab w:val="left" w:pos="558"/>
              </w:tabs>
              <w:suppressAutoHyphens/>
              <w:ind w:left="93" w:right="-108" w:hanging="180"/>
              <w:rPr>
                <w:szCs w:val="20"/>
              </w:rPr>
            </w:pPr>
            <w:r>
              <w:rPr>
                <w:szCs w:val="20"/>
              </w:rPr>
              <w:t>понимать, что такое окружающий мир.</w:t>
            </w:r>
          </w:p>
          <w:p w:rsidR="00357059" w:rsidRDefault="00357059" w:rsidP="00357059">
            <w:pPr>
              <w:widowControl w:val="0"/>
              <w:numPr>
                <w:ilvl w:val="0"/>
                <w:numId w:val="11"/>
              </w:numPr>
              <w:tabs>
                <w:tab w:val="left" w:pos="558"/>
              </w:tabs>
              <w:suppressAutoHyphens/>
              <w:ind w:left="93" w:right="-108" w:hanging="180"/>
              <w:rPr>
                <w:szCs w:val="20"/>
              </w:rPr>
            </w:pPr>
            <w:r>
              <w:rPr>
                <w:szCs w:val="20"/>
              </w:rPr>
              <w:t>понимать, что такое живая и неживая природа</w:t>
            </w:r>
          </w:p>
          <w:p w:rsidR="00357059" w:rsidRDefault="00357059" w:rsidP="000862DD">
            <w:pPr>
              <w:tabs>
                <w:tab w:val="left" w:pos="558"/>
              </w:tabs>
              <w:ind w:left="93" w:right="-108" w:hanging="180"/>
              <w:rPr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1"/>
              </w:numPr>
              <w:tabs>
                <w:tab w:val="left" w:pos="531"/>
              </w:tabs>
              <w:suppressAutoHyphens/>
              <w:snapToGrid w:val="0"/>
              <w:ind w:left="93" w:right="-108" w:hanging="180"/>
              <w:rPr>
                <w:szCs w:val="20"/>
              </w:rPr>
            </w:pPr>
            <w:r>
              <w:rPr>
                <w:szCs w:val="20"/>
              </w:rPr>
              <w:t>учебно-организационные:</w:t>
            </w:r>
          </w:p>
          <w:p w:rsidR="00357059" w:rsidRDefault="00357059" w:rsidP="000862DD">
            <w:pPr>
              <w:ind w:left="72" w:right="-108" w:hanging="159"/>
              <w:rPr>
                <w:szCs w:val="20"/>
              </w:rPr>
            </w:pPr>
            <w:r>
              <w:rPr>
                <w:szCs w:val="20"/>
              </w:rPr>
              <w:t>- организация рабочего места;</w:t>
            </w:r>
          </w:p>
          <w:p w:rsidR="00357059" w:rsidRDefault="00357059" w:rsidP="000862DD">
            <w:pPr>
              <w:ind w:left="-87" w:right="-108"/>
              <w:rPr>
                <w:szCs w:val="20"/>
              </w:rPr>
            </w:pPr>
            <w:r>
              <w:rPr>
                <w:szCs w:val="20"/>
              </w:rPr>
              <w:t>- режим дня;</w:t>
            </w:r>
          </w:p>
          <w:p w:rsidR="00357059" w:rsidRDefault="00357059" w:rsidP="000862DD">
            <w:pPr>
              <w:ind w:left="-87" w:right="-108"/>
              <w:rPr>
                <w:szCs w:val="20"/>
              </w:rPr>
            </w:pPr>
            <w:r>
              <w:rPr>
                <w:szCs w:val="20"/>
              </w:rPr>
              <w:t>- правильная осанка.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</w:tr>
      <w:tr w:rsidR="00357059" w:rsidTr="0047666A"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47666A" w:rsidP="00357059">
            <w:pPr>
              <w:widowControl w:val="0"/>
              <w:numPr>
                <w:ilvl w:val="0"/>
                <w:numId w:val="26"/>
              </w:numPr>
              <w:suppressAutoHyphens/>
              <w:snapToGrid w:val="0"/>
              <w:ind w:left="0"/>
              <w:jc w:val="center"/>
            </w:pPr>
            <w: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jc w:val="center"/>
              <w:rPr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</w:pPr>
          </w:p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Давай познакомимся.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</w:p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комбиниро </w:t>
            </w:r>
          </w:p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-ванный</w:t>
            </w:r>
          </w:p>
          <w:p w:rsidR="00357059" w:rsidRDefault="00357059" w:rsidP="000862DD">
            <w:pPr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урок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1"/>
              </w:numPr>
              <w:tabs>
                <w:tab w:val="left" w:pos="432"/>
              </w:tabs>
              <w:suppressAutoHyphens/>
              <w:snapToGrid w:val="0"/>
              <w:ind w:left="72" w:hanging="180"/>
              <w:rPr>
                <w:szCs w:val="20"/>
              </w:rPr>
            </w:pPr>
            <w:r>
              <w:rPr>
                <w:szCs w:val="20"/>
              </w:rPr>
              <w:t>загадки;</w:t>
            </w:r>
          </w:p>
          <w:p w:rsidR="00357059" w:rsidRDefault="00357059" w:rsidP="00357059">
            <w:pPr>
              <w:widowControl w:val="0"/>
              <w:numPr>
                <w:ilvl w:val="0"/>
                <w:numId w:val="11"/>
              </w:numPr>
              <w:tabs>
                <w:tab w:val="left" w:pos="432"/>
              </w:tabs>
              <w:suppressAutoHyphens/>
              <w:ind w:left="72" w:hanging="180"/>
              <w:rPr>
                <w:szCs w:val="20"/>
              </w:rPr>
            </w:pPr>
            <w:r>
              <w:rPr>
                <w:szCs w:val="20"/>
              </w:rPr>
              <w:t xml:space="preserve">иллюстрации с видами Москвы, </w:t>
            </w:r>
          </w:p>
          <w:p w:rsidR="00357059" w:rsidRDefault="00357059" w:rsidP="000862DD">
            <w:pPr>
              <w:tabs>
                <w:tab w:val="left" w:pos="-468"/>
              </w:tabs>
              <w:ind w:left="-108"/>
              <w:rPr>
                <w:szCs w:val="20"/>
              </w:rPr>
            </w:pPr>
            <w:r>
              <w:rPr>
                <w:szCs w:val="20"/>
              </w:rPr>
              <w:t xml:space="preserve"> России.</w:t>
            </w:r>
          </w:p>
          <w:p w:rsidR="00357059" w:rsidRDefault="00357059" w:rsidP="000862DD">
            <w:pPr>
              <w:rPr>
                <w:szCs w:val="20"/>
              </w:rPr>
            </w:pPr>
          </w:p>
          <w:p w:rsidR="00357059" w:rsidRDefault="00357059" w:rsidP="000862DD">
            <w:pPr>
              <w:ind w:left="-108"/>
              <w:rPr>
                <w:szCs w:val="20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рассказывать о себе по плану: имя, фамилия, ласковое имя, любимое занятие;</w:t>
            </w:r>
          </w:p>
          <w:p w:rsidR="00357059" w:rsidRDefault="00357059" w:rsidP="00357059">
            <w:pPr>
              <w:widowControl w:val="0"/>
              <w:numPr>
                <w:ilvl w:val="0"/>
                <w:numId w:val="11"/>
              </w:numPr>
              <w:tabs>
                <w:tab w:val="left" w:pos="432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знать название своего города, страны, столицы.</w:t>
            </w:r>
          </w:p>
          <w:p w:rsidR="00357059" w:rsidRDefault="00357059" w:rsidP="00357059">
            <w:pPr>
              <w:widowControl w:val="0"/>
              <w:numPr>
                <w:ilvl w:val="0"/>
                <w:numId w:val="11"/>
              </w:numPr>
              <w:tabs>
                <w:tab w:val="left" w:pos="558"/>
              </w:tabs>
              <w:suppressAutoHyphens/>
              <w:snapToGrid w:val="0"/>
              <w:ind w:left="93" w:right="-108" w:hanging="180"/>
              <w:rPr>
                <w:szCs w:val="20"/>
              </w:rPr>
            </w:pPr>
            <w:r>
              <w:rPr>
                <w:szCs w:val="20"/>
              </w:rPr>
              <w:t>знать полное имя, домашний адрес;</w:t>
            </w:r>
          </w:p>
          <w:p w:rsidR="00357059" w:rsidRDefault="00357059" w:rsidP="000862DD">
            <w:pPr>
              <w:tabs>
                <w:tab w:val="left" w:pos="558"/>
              </w:tabs>
              <w:snapToGrid w:val="0"/>
              <w:ind w:left="93" w:right="-108" w:hanging="180"/>
              <w:rPr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учебно-организационные:</w:t>
            </w:r>
          </w:p>
          <w:p w:rsidR="00357059" w:rsidRDefault="00357059" w:rsidP="000862DD">
            <w:pPr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- правила поведения на уроке;</w:t>
            </w:r>
          </w:p>
          <w:p w:rsidR="00357059" w:rsidRDefault="00357059" w:rsidP="000862DD">
            <w:pPr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- правильно пользоваться учебными принадлежностями.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</w:tr>
      <w:tr w:rsidR="00357059" w:rsidTr="0047666A">
        <w:trPr>
          <w:cantSplit/>
          <w:trHeight w:val="1134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47666A" w:rsidP="00357059">
            <w:pPr>
              <w:widowControl w:val="0"/>
              <w:numPr>
                <w:ilvl w:val="0"/>
                <w:numId w:val="26"/>
              </w:numPr>
              <w:suppressAutoHyphens/>
              <w:snapToGrid w:val="0"/>
              <w:ind w:left="0"/>
              <w:jc w:val="center"/>
            </w:pPr>
            <w:r>
              <w:lastRenderedPageBreak/>
              <w:t>3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jc w:val="center"/>
              <w:rPr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</w:p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Мы-школьники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</w:pPr>
          </w:p>
          <w:p w:rsidR="00357059" w:rsidRDefault="00357059" w:rsidP="000862DD">
            <w:pPr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урок -экскурсия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2"/>
              </w:numPr>
              <w:tabs>
                <w:tab w:val="left" w:pos="432"/>
              </w:tabs>
              <w:suppressAutoHyphens/>
              <w:snapToGrid w:val="0"/>
              <w:ind w:left="72" w:hanging="180"/>
              <w:rPr>
                <w:szCs w:val="20"/>
              </w:rPr>
            </w:pPr>
            <w:r>
              <w:rPr>
                <w:szCs w:val="20"/>
              </w:rPr>
              <w:t>побывать в библиотеке;</w:t>
            </w:r>
          </w:p>
          <w:p w:rsidR="00357059" w:rsidRDefault="00357059" w:rsidP="00357059">
            <w:pPr>
              <w:widowControl w:val="0"/>
              <w:numPr>
                <w:ilvl w:val="0"/>
                <w:numId w:val="12"/>
              </w:numPr>
              <w:tabs>
                <w:tab w:val="left" w:pos="432"/>
              </w:tabs>
              <w:suppressAutoHyphens/>
              <w:ind w:left="72" w:hanging="180"/>
              <w:rPr>
                <w:szCs w:val="20"/>
              </w:rPr>
            </w:pPr>
            <w:r>
              <w:rPr>
                <w:szCs w:val="20"/>
              </w:rPr>
              <w:t>в классах дополнительного образования.</w:t>
            </w:r>
          </w:p>
          <w:p w:rsidR="00357059" w:rsidRDefault="00357059" w:rsidP="000862DD">
            <w:pPr>
              <w:ind w:left="-108"/>
              <w:rPr>
                <w:szCs w:val="20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2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знать расположение помещений в школе;</w:t>
            </w:r>
          </w:p>
          <w:p w:rsidR="00357059" w:rsidRDefault="00357059" w:rsidP="00357059">
            <w:pPr>
              <w:widowControl w:val="0"/>
              <w:numPr>
                <w:ilvl w:val="0"/>
                <w:numId w:val="12"/>
              </w:numPr>
              <w:tabs>
                <w:tab w:val="left" w:pos="432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ориентироваться в расположении помещений;</w:t>
            </w:r>
          </w:p>
          <w:p w:rsidR="00357059" w:rsidRDefault="00357059" w:rsidP="00357059">
            <w:pPr>
              <w:widowControl w:val="0"/>
              <w:numPr>
                <w:ilvl w:val="0"/>
                <w:numId w:val="12"/>
              </w:numPr>
              <w:tabs>
                <w:tab w:val="left" w:pos="432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уважать труд работников школы;</w:t>
            </w:r>
          </w:p>
          <w:p w:rsidR="00357059" w:rsidRDefault="00357059" w:rsidP="00357059">
            <w:pPr>
              <w:widowControl w:val="0"/>
              <w:numPr>
                <w:ilvl w:val="0"/>
                <w:numId w:val="12"/>
              </w:numPr>
              <w:tabs>
                <w:tab w:val="left" w:pos="432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оказывать посильную помощь взрослым.</w:t>
            </w:r>
          </w:p>
          <w:p w:rsidR="00357059" w:rsidRDefault="00357059" w:rsidP="000862DD">
            <w:pPr>
              <w:tabs>
                <w:tab w:val="left" w:pos="432"/>
              </w:tabs>
              <w:ind w:left="72" w:right="-108" w:hanging="180"/>
              <w:rPr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2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учебно-коммуникативные:</w:t>
            </w:r>
          </w:p>
          <w:p w:rsidR="00357059" w:rsidRDefault="00357059" w:rsidP="000862DD">
            <w:pPr>
              <w:ind w:left="-108" w:right="-108"/>
              <w:rPr>
                <w:szCs w:val="20"/>
              </w:rPr>
            </w:pPr>
            <w:r>
              <w:rPr>
                <w:szCs w:val="20"/>
              </w:rPr>
              <w:t>- умение слушать и слышать;</w:t>
            </w:r>
          </w:p>
          <w:p w:rsidR="00357059" w:rsidRDefault="00357059" w:rsidP="000862DD">
            <w:pPr>
              <w:ind w:right="-108" w:hanging="108"/>
              <w:rPr>
                <w:szCs w:val="20"/>
              </w:rPr>
            </w:pPr>
            <w:r>
              <w:rPr>
                <w:szCs w:val="20"/>
              </w:rPr>
              <w:t>- умение выражать свои мысли.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  <w:rPr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</w:tr>
      <w:tr w:rsidR="00357059" w:rsidTr="0047666A">
        <w:trPr>
          <w:cantSplit/>
          <w:trHeight w:val="1134"/>
        </w:trPr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47666A" w:rsidP="00357059">
            <w:pPr>
              <w:widowControl w:val="0"/>
              <w:numPr>
                <w:ilvl w:val="0"/>
                <w:numId w:val="26"/>
              </w:numPr>
              <w:suppressAutoHyphens/>
              <w:snapToGrid w:val="0"/>
              <w:ind w:left="0"/>
              <w:jc w:val="center"/>
            </w:pPr>
            <w:r>
              <w:t>4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jc w:val="center"/>
              <w:rPr>
                <w:szCs w:val="20"/>
              </w:rPr>
            </w:pPr>
          </w:p>
        </w:tc>
        <w:tc>
          <w:tcPr>
            <w:tcW w:w="164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</w:p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Правила поведения в школе</w:t>
            </w:r>
          </w:p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</w:p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</w:p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</w:p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</w:p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</w:pPr>
          </w:p>
          <w:p w:rsidR="00357059" w:rsidRDefault="00357059" w:rsidP="000862DD">
            <w:pPr>
              <w:snapToGrid w:val="0"/>
              <w:ind w:left="-101" w:right="-108"/>
              <w:jc w:val="center"/>
            </w:pPr>
            <w:r>
              <w:t>комбинированный урок</w:t>
            </w:r>
          </w:p>
          <w:p w:rsidR="00357059" w:rsidRDefault="00357059" w:rsidP="000862DD">
            <w:pPr>
              <w:snapToGrid w:val="0"/>
              <w:ind w:left="-101" w:right="-108"/>
              <w:jc w:val="center"/>
            </w:pPr>
          </w:p>
          <w:p w:rsidR="00357059" w:rsidRDefault="00357059" w:rsidP="000862DD">
            <w:pPr>
              <w:snapToGrid w:val="0"/>
              <w:ind w:left="-101" w:right="-108"/>
              <w:jc w:val="center"/>
            </w:pPr>
          </w:p>
          <w:p w:rsidR="00357059" w:rsidRDefault="00357059" w:rsidP="000862DD">
            <w:pPr>
              <w:snapToGrid w:val="0"/>
              <w:ind w:left="-101" w:right="-108"/>
              <w:jc w:val="center"/>
            </w:pPr>
          </w:p>
          <w:p w:rsidR="00357059" w:rsidRDefault="00357059" w:rsidP="000862DD">
            <w:pPr>
              <w:snapToGrid w:val="0"/>
              <w:ind w:left="-101" w:right="-108"/>
              <w:jc w:val="center"/>
            </w:pPr>
          </w:p>
          <w:p w:rsidR="00357059" w:rsidRDefault="00357059" w:rsidP="000862DD">
            <w:pPr>
              <w:snapToGrid w:val="0"/>
              <w:ind w:left="-101" w:right="-108"/>
              <w:jc w:val="center"/>
            </w:pPr>
          </w:p>
          <w:p w:rsidR="00357059" w:rsidRDefault="00357059" w:rsidP="000862DD">
            <w:pPr>
              <w:snapToGrid w:val="0"/>
              <w:ind w:left="-101" w:right="-108"/>
              <w:jc w:val="center"/>
            </w:pPr>
          </w:p>
          <w:p w:rsidR="00357059" w:rsidRDefault="00357059" w:rsidP="000862DD">
            <w:pPr>
              <w:snapToGrid w:val="0"/>
              <w:ind w:left="-101" w:right="-108"/>
              <w:jc w:val="center"/>
            </w:pPr>
          </w:p>
          <w:p w:rsidR="00357059" w:rsidRDefault="00357059" w:rsidP="000862DD">
            <w:pPr>
              <w:snapToGrid w:val="0"/>
              <w:ind w:left="-101" w:right="-108"/>
              <w:jc w:val="center"/>
            </w:pP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2"/>
              </w:numPr>
              <w:tabs>
                <w:tab w:val="left" w:pos="432"/>
              </w:tabs>
              <w:suppressAutoHyphens/>
              <w:snapToGrid w:val="0"/>
              <w:ind w:left="72" w:hanging="180"/>
              <w:rPr>
                <w:szCs w:val="20"/>
              </w:rPr>
            </w:pPr>
            <w:r>
              <w:rPr>
                <w:szCs w:val="20"/>
              </w:rPr>
              <w:t>иллюстрации</w:t>
            </w:r>
          </w:p>
          <w:p w:rsidR="00357059" w:rsidRDefault="00357059" w:rsidP="00357059">
            <w:pPr>
              <w:widowControl w:val="0"/>
              <w:numPr>
                <w:ilvl w:val="0"/>
                <w:numId w:val="12"/>
              </w:numPr>
              <w:tabs>
                <w:tab w:val="left" w:pos="432"/>
              </w:tabs>
              <w:suppressAutoHyphens/>
              <w:snapToGrid w:val="0"/>
              <w:ind w:left="72" w:hanging="180"/>
              <w:rPr>
                <w:szCs w:val="20"/>
              </w:rPr>
            </w:pPr>
            <w:r>
              <w:rPr>
                <w:szCs w:val="20"/>
              </w:rPr>
              <w:t>игра-практикум</w:t>
            </w:r>
          </w:p>
        </w:tc>
        <w:tc>
          <w:tcPr>
            <w:tcW w:w="350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2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знать и соблюдать правила поведения в школе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учебно-организационные:</w:t>
            </w:r>
          </w:p>
          <w:p w:rsidR="00357059" w:rsidRDefault="00357059" w:rsidP="000862DD">
            <w:pPr>
              <w:tabs>
                <w:tab w:val="left" w:pos="432"/>
              </w:tabs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- правила поведения на уроке; перемене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  <w:rPr>
                <w:szCs w:val="20"/>
              </w:rPr>
            </w:pP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A71763" w:rsidP="000862DD">
            <w:pPr>
              <w:snapToGrid w:val="0"/>
              <w:rPr>
                <w:b/>
                <w:bCs/>
                <w:i/>
                <w:iCs/>
                <w:szCs w:val="20"/>
              </w:rPr>
            </w:pPr>
            <w:r w:rsidRPr="00A71763"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6" type="#_x0000_t202" style="width:34.55pt;height:82.65pt;mso-position-horizontal-relative:char;mso-position-vertical-relative:line" filled="f" stroked="f">
                  <v:stroke joinstyle="round"/>
                  <v:textbox style="layout-flow:vertical-ideographic;mso-next-textbox:#_x0000_s1036;mso-rotate-with-shape:t" inset="0,0,0,0">
                    <w:txbxContent>
                      <w:p w:rsidR="000862DD" w:rsidRPr="00357059" w:rsidRDefault="000862DD" w:rsidP="00357059">
                        <w:pPr>
                          <w:rPr>
                            <w:rFonts w:cs="Tahoma"/>
                            <w:szCs w:val="20"/>
                            <w:lang w:val="en-US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</w:tr>
      <w:tr w:rsidR="00357059" w:rsidTr="0047666A">
        <w:trPr>
          <w:trHeight w:val="240"/>
        </w:trPr>
        <w:tc>
          <w:tcPr>
            <w:tcW w:w="133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snapToGrid w:val="0"/>
              <w:ind w:hanging="360"/>
              <w:jc w:val="center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Родная  природа 3 ч</w:t>
            </w:r>
          </w:p>
        </w:tc>
        <w:tc>
          <w:tcPr>
            <w:tcW w:w="1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b/>
                <w:i/>
                <w:szCs w:val="20"/>
              </w:rPr>
            </w:pPr>
          </w:p>
        </w:tc>
      </w:tr>
      <w:tr w:rsidR="00357059" w:rsidTr="0047666A">
        <w:trPr>
          <w:cantSplit/>
          <w:trHeight w:val="140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47666A" w:rsidP="00357059">
            <w:pPr>
              <w:widowControl w:val="0"/>
              <w:numPr>
                <w:ilvl w:val="0"/>
                <w:numId w:val="26"/>
              </w:numPr>
              <w:suppressAutoHyphens/>
              <w:snapToGrid w:val="0"/>
              <w:ind w:left="0"/>
              <w:jc w:val="center"/>
            </w:pPr>
            <w:r>
              <w:t>5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jc w:val="center"/>
              <w:rPr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Сентябрь- первый месяц осени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</w:p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комбиниро </w:t>
            </w:r>
          </w:p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-ванный</w:t>
            </w:r>
          </w:p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урок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1"/>
              </w:numPr>
              <w:tabs>
                <w:tab w:val="left" w:pos="432"/>
              </w:tabs>
              <w:suppressAutoHyphens/>
              <w:snapToGrid w:val="0"/>
              <w:ind w:left="72" w:hanging="180"/>
              <w:rPr>
                <w:szCs w:val="20"/>
              </w:rPr>
            </w:pPr>
            <w:r>
              <w:rPr>
                <w:szCs w:val="20"/>
              </w:rPr>
              <w:t>загадки;</w:t>
            </w:r>
          </w:p>
          <w:p w:rsidR="00357059" w:rsidRDefault="00357059" w:rsidP="00357059">
            <w:pPr>
              <w:widowControl w:val="0"/>
              <w:numPr>
                <w:ilvl w:val="0"/>
                <w:numId w:val="11"/>
              </w:numPr>
              <w:tabs>
                <w:tab w:val="left" w:pos="432"/>
              </w:tabs>
              <w:suppressAutoHyphens/>
              <w:snapToGrid w:val="0"/>
              <w:ind w:left="72" w:hanging="180"/>
              <w:rPr>
                <w:szCs w:val="20"/>
              </w:rPr>
            </w:pPr>
            <w:r>
              <w:rPr>
                <w:szCs w:val="20"/>
              </w:rPr>
              <w:t>иллюстрации с видами осенней природы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6"/>
              </w:numPr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знать признаки неживой и живой природы;</w:t>
            </w:r>
          </w:p>
          <w:p w:rsidR="00357059" w:rsidRDefault="00357059" w:rsidP="00357059">
            <w:pPr>
              <w:widowControl w:val="0"/>
              <w:numPr>
                <w:ilvl w:val="0"/>
                <w:numId w:val="16"/>
              </w:numPr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 xml:space="preserve"> знать сезонные изменения в природе;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2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учебно-коммуникативные:</w:t>
            </w:r>
          </w:p>
          <w:p w:rsidR="00357059" w:rsidRDefault="00357059" w:rsidP="000862DD">
            <w:pPr>
              <w:ind w:left="-108" w:right="-108"/>
              <w:rPr>
                <w:szCs w:val="20"/>
              </w:rPr>
            </w:pPr>
            <w:r>
              <w:rPr>
                <w:szCs w:val="20"/>
              </w:rPr>
              <w:t>- умение слушать и слышать;</w:t>
            </w:r>
          </w:p>
          <w:p w:rsidR="00357059" w:rsidRDefault="00357059" w:rsidP="00357059">
            <w:pPr>
              <w:widowControl w:val="0"/>
              <w:numPr>
                <w:ilvl w:val="0"/>
                <w:numId w:val="12"/>
              </w:numPr>
              <w:tabs>
                <w:tab w:val="left" w:pos="72"/>
              </w:tabs>
              <w:suppressAutoHyphens/>
              <w:snapToGrid w:val="0"/>
              <w:ind w:left="0" w:right="-108" w:hanging="108"/>
              <w:rPr>
                <w:szCs w:val="20"/>
              </w:rPr>
            </w:pPr>
            <w:r>
              <w:rPr>
                <w:szCs w:val="20"/>
              </w:rPr>
              <w:t>- умение выражать свои мысли.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</w:tr>
      <w:tr w:rsidR="00357059" w:rsidTr="0047666A">
        <w:trPr>
          <w:cantSplit/>
          <w:trHeight w:val="1211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47666A" w:rsidP="00357059">
            <w:pPr>
              <w:widowControl w:val="0"/>
              <w:numPr>
                <w:ilvl w:val="0"/>
                <w:numId w:val="26"/>
              </w:numPr>
              <w:suppressAutoHyphens/>
              <w:snapToGrid w:val="0"/>
              <w:ind w:left="0"/>
              <w:jc w:val="center"/>
            </w:pPr>
            <w:r>
              <w:t>6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</w:pPr>
          </w:p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Что нам осень подарила.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</w:p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комбиниро -ванный</w:t>
            </w:r>
          </w:p>
          <w:p w:rsidR="00357059" w:rsidRDefault="00357059" w:rsidP="000862DD">
            <w:pPr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урок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6"/>
              </w:numPr>
              <w:tabs>
                <w:tab w:val="left" w:pos="432"/>
              </w:tabs>
              <w:suppressAutoHyphens/>
              <w:snapToGrid w:val="0"/>
              <w:ind w:left="72" w:hanging="180"/>
              <w:rPr>
                <w:szCs w:val="20"/>
              </w:rPr>
            </w:pPr>
            <w:r>
              <w:rPr>
                <w:szCs w:val="20"/>
              </w:rPr>
              <w:t>дидактическая игра: «Собираем «овощи-фрукты»;</w:t>
            </w:r>
          </w:p>
          <w:p w:rsidR="00357059" w:rsidRDefault="00357059" w:rsidP="00357059">
            <w:pPr>
              <w:widowControl w:val="0"/>
              <w:numPr>
                <w:ilvl w:val="0"/>
                <w:numId w:val="16"/>
              </w:numPr>
              <w:tabs>
                <w:tab w:val="left" w:pos="432"/>
              </w:tabs>
              <w:suppressAutoHyphens/>
              <w:ind w:left="72" w:hanging="180"/>
              <w:rPr>
                <w:szCs w:val="20"/>
              </w:rPr>
            </w:pPr>
            <w:r>
              <w:rPr>
                <w:szCs w:val="20"/>
              </w:rPr>
              <w:t>предметные картинки.</w:t>
            </w:r>
          </w:p>
          <w:p w:rsidR="00357059" w:rsidRDefault="00357059" w:rsidP="000862DD">
            <w:pPr>
              <w:ind w:left="-108"/>
              <w:rPr>
                <w:szCs w:val="20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7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классифицировать по признаку «овощи-фрукты».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7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учебно-интелектуальные:</w:t>
            </w:r>
          </w:p>
          <w:p w:rsidR="00357059" w:rsidRDefault="00357059" w:rsidP="000862DD">
            <w:pPr>
              <w:ind w:right="-108" w:hanging="108"/>
              <w:rPr>
                <w:szCs w:val="20"/>
              </w:rPr>
            </w:pPr>
            <w:r>
              <w:rPr>
                <w:szCs w:val="20"/>
              </w:rPr>
              <w:t>- классификация;</w:t>
            </w:r>
          </w:p>
          <w:p w:rsidR="00357059" w:rsidRDefault="00357059" w:rsidP="000862DD">
            <w:pPr>
              <w:ind w:right="-108" w:hanging="108"/>
              <w:rPr>
                <w:szCs w:val="20"/>
              </w:rPr>
            </w:pPr>
            <w:r>
              <w:rPr>
                <w:szCs w:val="20"/>
              </w:rPr>
              <w:t>- обобщение.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113" w:right="113"/>
              <w:jc w:val="center"/>
              <w:rPr>
                <w:szCs w:val="20"/>
              </w:rPr>
            </w:pPr>
            <w:r>
              <w:rPr>
                <w:szCs w:val="20"/>
              </w:rPr>
              <w:t>Проверка по образцу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</w:pPr>
          </w:p>
          <w:p w:rsidR="00357059" w:rsidRDefault="00357059" w:rsidP="000862DD">
            <w:pPr>
              <w:snapToGrid w:val="0"/>
              <w:ind w:right="-108"/>
            </w:pPr>
          </w:p>
        </w:tc>
      </w:tr>
      <w:tr w:rsidR="00357059" w:rsidTr="0047666A">
        <w:trPr>
          <w:cantSplit/>
          <w:trHeight w:val="1211"/>
        </w:trPr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47666A" w:rsidP="00357059">
            <w:pPr>
              <w:widowControl w:val="0"/>
              <w:numPr>
                <w:ilvl w:val="0"/>
                <w:numId w:val="26"/>
              </w:numPr>
              <w:suppressAutoHyphens/>
              <w:snapToGrid w:val="0"/>
              <w:ind w:left="0"/>
              <w:jc w:val="center"/>
            </w:pPr>
            <w:r>
              <w:lastRenderedPageBreak/>
              <w:t>7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</w:pPr>
          </w:p>
          <w:p w:rsidR="00357059" w:rsidRDefault="00357059" w:rsidP="000862DD">
            <w:pPr>
              <w:snapToGrid w:val="0"/>
              <w:ind w:right="-108"/>
            </w:pPr>
            <w:r>
              <w:t>Грибная пора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 xml:space="preserve">1 </w:t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</w:p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комбиниро -ванный</w:t>
            </w:r>
          </w:p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урок</w:t>
            </w: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6"/>
              </w:numPr>
              <w:tabs>
                <w:tab w:val="left" w:pos="432"/>
              </w:tabs>
              <w:suppressAutoHyphens/>
              <w:snapToGrid w:val="0"/>
              <w:ind w:left="72" w:hanging="180"/>
            </w:pPr>
            <w:r>
              <w:t>Иллюстрации с изображением съедобных и несъедобных грибов</w:t>
            </w:r>
          </w:p>
        </w:tc>
        <w:tc>
          <w:tcPr>
            <w:tcW w:w="350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7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</w:pPr>
            <w:r>
              <w:t>классифицировать по признаку: съедобные и несъедобные грибы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7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учебно-интелектуальные:</w:t>
            </w:r>
          </w:p>
          <w:p w:rsidR="00357059" w:rsidRDefault="00357059" w:rsidP="000862DD">
            <w:pPr>
              <w:ind w:right="-108" w:hanging="108"/>
              <w:rPr>
                <w:szCs w:val="20"/>
              </w:rPr>
            </w:pPr>
            <w:r>
              <w:rPr>
                <w:szCs w:val="20"/>
              </w:rPr>
              <w:t>- классификация;</w:t>
            </w:r>
          </w:p>
          <w:p w:rsidR="00357059" w:rsidRDefault="00357059" w:rsidP="00357059">
            <w:pPr>
              <w:widowControl w:val="0"/>
              <w:numPr>
                <w:ilvl w:val="0"/>
                <w:numId w:val="17"/>
              </w:numPr>
              <w:tabs>
                <w:tab w:val="left" w:pos="72"/>
              </w:tabs>
              <w:suppressAutoHyphens/>
              <w:snapToGrid w:val="0"/>
              <w:ind w:left="0" w:right="-108" w:hanging="108"/>
              <w:rPr>
                <w:szCs w:val="20"/>
              </w:rPr>
            </w:pPr>
            <w:r>
              <w:rPr>
                <w:szCs w:val="20"/>
              </w:rPr>
              <w:t>- обобщение.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113" w:right="113"/>
              <w:jc w:val="center"/>
              <w:rPr>
                <w:szCs w:val="20"/>
              </w:rPr>
            </w:pPr>
            <w:r>
              <w:rPr>
                <w:szCs w:val="20"/>
              </w:rPr>
              <w:t>Проверка по образцу</w:t>
            </w: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A71763" w:rsidP="000862DD">
            <w:pPr>
              <w:snapToGrid w:val="0"/>
              <w:ind w:right="-108"/>
              <w:rPr>
                <w:b/>
                <w:bCs/>
                <w:i/>
                <w:iCs/>
                <w:szCs w:val="20"/>
              </w:rPr>
            </w:pPr>
            <w:r w:rsidRPr="00A71763">
              <w:pict>
                <v:shape id="_x0000_s1035" type="#_x0000_t202" style="width:34.55pt;height:82.65pt;mso-position-horizontal-relative:char;mso-position-vertical-relative:line" filled="f" stroked="f">
                  <v:stroke joinstyle="round"/>
                  <v:textbox style="layout-flow:vertical-ideographic;mso-next-textbox:#_x0000_s1035;mso-rotate-with-shape:t" inset="0,0,0,0">
                    <w:txbxContent>
                      <w:p w:rsidR="000862DD" w:rsidRPr="00357059" w:rsidRDefault="000862DD" w:rsidP="00357059">
                        <w:pPr>
                          <w:rPr>
                            <w:rFonts w:cs="Tahoma"/>
                            <w:sz w:val="18"/>
                            <w:szCs w:val="18"/>
                          </w:rPr>
                        </w:pPr>
                        <w:r w:rsidRPr="00357059">
                          <w:rPr>
                            <w:rFonts w:cs="Tahoma"/>
                            <w:sz w:val="18"/>
                            <w:szCs w:val="18"/>
                          </w:rPr>
                          <w:t xml:space="preserve">Презентация, </w:t>
                        </w:r>
                      </w:p>
                      <w:p w:rsidR="000862DD" w:rsidRPr="00357059" w:rsidRDefault="000862DD" w:rsidP="00357059">
                        <w:pPr>
                          <w:rPr>
                            <w:rFonts w:cs="Tahoma"/>
                            <w:sz w:val="18"/>
                            <w:szCs w:val="18"/>
                          </w:rPr>
                        </w:pPr>
                        <w:r w:rsidRPr="00357059">
                          <w:rPr>
                            <w:rFonts w:cs="Tahoma"/>
                            <w:sz w:val="18"/>
                            <w:szCs w:val="18"/>
                          </w:rPr>
                          <w:t xml:space="preserve">сайт </w:t>
                        </w:r>
                        <w:r w:rsidRPr="00357059">
                          <w:rPr>
                            <w:rFonts w:cs="Tahoma"/>
                            <w:sz w:val="18"/>
                            <w:szCs w:val="18"/>
                            <w:lang w:val="en-US"/>
                          </w:rPr>
                          <w:t>www</w:t>
                        </w:r>
                      </w:p>
                      <w:p w:rsidR="000862DD" w:rsidRPr="00F115A0" w:rsidRDefault="000862DD" w:rsidP="00357059">
                        <w:pPr>
                          <w:rPr>
                            <w:rFonts w:cs="Tahoma"/>
                            <w:szCs w:val="20"/>
                          </w:rPr>
                        </w:pPr>
                        <w:r w:rsidRPr="00F115A0">
                          <w:rPr>
                            <w:rFonts w:cs="Tahoma"/>
                            <w:szCs w:val="20"/>
                          </w:rPr>
                          <w:t>.</w:t>
                        </w:r>
                        <w:r w:rsidRPr="00357059">
                          <w:rPr>
                            <w:rFonts w:cs="Tahoma"/>
                            <w:sz w:val="18"/>
                            <w:szCs w:val="18"/>
                            <w:lang w:val="en-US"/>
                          </w:rPr>
                          <w:t>viki</w:t>
                        </w:r>
                        <w:r w:rsidRPr="00357059">
                          <w:rPr>
                            <w:rFonts w:cs="Tahoma"/>
                            <w:sz w:val="18"/>
                            <w:szCs w:val="18"/>
                          </w:rPr>
                          <w:t>,</w:t>
                        </w:r>
                        <w:r w:rsidRPr="00357059">
                          <w:rPr>
                            <w:rFonts w:cs="Tahoma"/>
                            <w:sz w:val="18"/>
                            <w:szCs w:val="18"/>
                            <w:lang w:val="en-US"/>
                          </w:rPr>
                          <w:t>pdf</w:t>
                        </w:r>
                        <w:r w:rsidRPr="00357059">
                          <w:rPr>
                            <w:rFonts w:cs="Tahoma"/>
                            <w:sz w:val="18"/>
                            <w:szCs w:val="18"/>
                          </w:rPr>
                          <w:t>.</w:t>
                        </w:r>
                        <w:r w:rsidRPr="00357059">
                          <w:rPr>
                            <w:rFonts w:cs="Tahoma"/>
                            <w:sz w:val="18"/>
                            <w:szCs w:val="18"/>
                            <w:lang w:val="en-US"/>
                          </w:rPr>
                          <w:t>ru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</w:tr>
      <w:tr w:rsidR="00357059" w:rsidTr="0047666A">
        <w:trPr>
          <w:cantSplit/>
          <w:trHeight w:val="315"/>
        </w:trPr>
        <w:tc>
          <w:tcPr>
            <w:tcW w:w="1524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357059">
            <w:pPr>
              <w:snapToGrid w:val="0"/>
              <w:ind w:hanging="360"/>
              <w:jc w:val="center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Твои друзья — взрослые и дети  2 ч</w:t>
            </w:r>
          </w:p>
        </w:tc>
      </w:tr>
      <w:tr w:rsidR="00357059" w:rsidTr="0047666A">
        <w:trPr>
          <w:cantSplit/>
          <w:trHeight w:val="157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47666A" w:rsidP="00357059">
            <w:pPr>
              <w:widowControl w:val="0"/>
              <w:numPr>
                <w:ilvl w:val="0"/>
                <w:numId w:val="26"/>
              </w:numPr>
              <w:suppressAutoHyphens/>
              <w:snapToGrid w:val="0"/>
              <w:ind w:left="0"/>
              <w:jc w:val="center"/>
            </w:pPr>
            <w:r>
              <w:t>8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</w:pPr>
          </w:p>
          <w:p w:rsidR="00357059" w:rsidRDefault="00357059" w:rsidP="000862DD">
            <w:pPr>
              <w:snapToGrid w:val="0"/>
              <w:ind w:right="-108"/>
            </w:pPr>
            <w:r>
              <w:t>Семья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комбиниро -ванный</w:t>
            </w:r>
          </w:p>
          <w:p w:rsidR="00357059" w:rsidRDefault="00357059" w:rsidP="000862DD">
            <w:pPr>
              <w:ind w:right="-108"/>
              <w:jc w:val="center"/>
              <w:rPr>
                <w:szCs w:val="20"/>
              </w:rPr>
            </w:pPr>
            <w:r>
              <w:rPr>
                <w:szCs w:val="20"/>
              </w:rPr>
              <w:t>урок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4"/>
              </w:numPr>
              <w:tabs>
                <w:tab w:val="left" w:pos="360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фотографии мам;</w:t>
            </w:r>
          </w:p>
          <w:p w:rsidR="00357059" w:rsidRDefault="00357059" w:rsidP="00357059">
            <w:pPr>
              <w:widowControl w:val="0"/>
              <w:numPr>
                <w:ilvl w:val="0"/>
                <w:numId w:val="14"/>
              </w:numPr>
              <w:tabs>
                <w:tab w:val="left" w:pos="360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иллюстрация: «Как мама заботится о малыше?».</w:t>
            </w:r>
          </w:p>
          <w:p w:rsidR="00357059" w:rsidRDefault="00357059" w:rsidP="000862DD">
            <w:pPr>
              <w:ind w:right="-108"/>
              <w:rPr>
                <w:szCs w:val="20"/>
              </w:rPr>
            </w:pPr>
          </w:p>
          <w:p w:rsidR="00357059" w:rsidRDefault="00357059" w:rsidP="000862DD">
            <w:pPr>
              <w:rPr>
                <w:szCs w:val="20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4"/>
              </w:numPr>
              <w:tabs>
                <w:tab w:val="left" w:pos="360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рассказывать о своей маме;</w:t>
            </w:r>
          </w:p>
          <w:p w:rsidR="00357059" w:rsidRDefault="00357059" w:rsidP="00357059">
            <w:pPr>
              <w:widowControl w:val="0"/>
              <w:numPr>
                <w:ilvl w:val="0"/>
                <w:numId w:val="14"/>
              </w:numPr>
              <w:tabs>
                <w:tab w:val="left" w:pos="360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знать профессию мамы;</w:t>
            </w:r>
          </w:p>
          <w:p w:rsidR="00357059" w:rsidRDefault="00357059" w:rsidP="00357059">
            <w:pPr>
              <w:widowControl w:val="0"/>
              <w:numPr>
                <w:ilvl w:val="0"/>
                <w:numId w:val="14"/>
              </w:numPr>
              <w:tabs>
                <w:tab w:val="left" w:pos="360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оказывать маме посильную помощь;</w:t>
            </w:r>
          </w:p>
          <w:p w:rsidR="00357059" w:rsidRDefault="00357059" w:rsidP="00357059">
            <w:pPr>
              <w:widowControl w:val="0"/>
              <w:numPr>
                <w:ilvl w:val="0"/>
                <w:numId w:val="14"/>
              </w:numPr>
              <w:tabs>
                <w:tab w:val="left" w:pos="360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читать потешки о маме.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4"/>
              </w:numPr>
              <w:tabs>
                <w:tab w:val="left" w:pos="360"/>
              </w:tabs>
              <w:suppressAutoHyphens/>
              <w:snapToGrid w:val="0"/>
              <w:ind w:left="72" w:hanging="180"/>
              <w:rPr>
                <w:szCs w:val="20"/>
              </w:rPr>
            </w:pPr>
            <w:r>
              <w:rPr>
                <w:szCs w:val="20"/>
              </w:rPr>
              <w:t>учебно-организационные:</w:t>
            </w:r>
          </w:p>
          <w:p w:rsidR="00357059" w:rsidRDefault="00357059" w:rsidP="000862DD">
            <w:pPr>
              <w:ind w:right="-108" w:hanging="108"/>
              <w:rPr>
                <w:szCs w:val="20"/>
              </w:rPr>
            </w:pPr>
            <w:r>
              <w:rPr>
                <w:szCs w:val="20"/>
              </w:rPr>
              <w:t>- уметь вежливо и корректно возразить собеседнику, применяя выражения: «Я хочу возразить…», «Я не согласен с вами…».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  <w:rPr>
                <w:szCs w:val="20"/>
              </w:rPr>
            </w:pPr>
            <w:r>
              <w:rPr>
                <w:szCs w:val="20"/>
              </w:rPr>
              <w:t>Устный опрос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tabs>
                <w:tab w:val="left" w:pos="360"/>
              </w:tabs>
              <w:snapToGrid w:val="0"/>
              <w:ind w:left="72" w:right="-108" w:hanging="180"/>
              <w:rPr>
                <w:szCs w:val="20"/>
              </w:rPr>
            </w:pPr>
          </w:p>
        </w:tc>
      </w:tr>
      <w:tr w:rsidR="00357059" w:rsidTr="0047666A">
        <w:trPr>
          <w:cantSplit/>
          <w:trHeight w:val="1570"/>
        </w:trPr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47666A" w:rsidP="00357059">
            <w:pPr>
              <w:widowControl w:val="0"/>
              <w:numPr>
                <w:ilvl w:val="0"/>
                <w:numId w:val="26"/>
              </w:numPr>
              <w:suppressAutoHyphens/>
              <w:snapToGrid w:val="0"/>
              <w:ind w:left="0"/>
              <w:jc w:val="center"/>
            </w:pPr>
            <w:r>
              <w:t>9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</w:pPr>
          </w:p>
          <w:p w:rsidR="00357059" w:rsidRDefault="00357059" w:rsidP="000862DD">
            <w:pPr>
              <w:snapToGrid w:val="0"/>
              <w:ind w:right="-108"/>
            </w:pPr>
            <w:r>
              <w:t>Любимые занятия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урок – закрепления знаний. Форма: игра</w:t>
            </w: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7"/>
              </w:numPr>
              <w:tabs>
                <w:tab w:val="left" w:pos="360"/>
              </w:tabs>
              <w:suppressAutoHyphens/>
              <w:snapToGrid w:val="0"/>
              <w:ind w:left="72" w:hanging="180"/>
              <w:rPr>
                <w:szCs w:val="20"/>
              </w:rPr>
            </w:pPr>
            <w:r>
              <w:rPr>
                <w:szCs w:val="20"/>
              </w:rPr>
              <w:t>атрибуты к ролевой игре «Моя семья. Воскресный день»;</w:t>
            </w:r>
          </w:p>
          <w:p w:rsidR="00357059" w:rsidRDefault="00357059" w:rsidP="00357059">
            <w:pPr>
              <w:widowControl w:val="0"/>
              <w:numPr>
                <w:ilvl w:val="0"/>
                <w:numId w:val="27"/>
              </w:numPr>
              <w:tabs>
                <w:tab w:val="left" w:pos="360"/>
              </w:tabs>
              <w:suppressAutoHyphens/>
              <w:ind w:left="72" w:hanging="180"/>
              <w:rPr>
                <w:szCs w:val="20"/>
              </w:rPr>
            </w:pPr>
            <w:r>
              <w:rPr>
                <w:szCs w:val="20"/>
              </w:rPr>
              <w:t>иллюстрация «Воскресный день семьи Димы».</w:t>
            </w:r>
          </w:p>
        </w:tc>
        <w:tc>
          <w:tcPr>
            <w:tcW w:w="350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7"/>
              </w:numPr>
              <w:tabs>
                <w:tab w:val="left" w:pos="360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различать основные нравственно-этические понятия (сочуствие-равнодушие; трудолюбие-леность; послушание-непослушание).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7"/>
              </w:numPr>
              <w:tabs>
                <w:tab w:val="left" w:pos="360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учебно-коммуникативные:</w:t>
            </w:r>
          </w:p>
          <w:p w:rsidR="00357059" w:rsidRDefault="00357059" w:rsidP="000862DD">
            <w:pPr>
              <w:ind w:right="-108" w:hanging="108"/>
              <w:rPr>
                <w:szCs w:val="20"/>
              </w:rPr>
            </w:pPr>
            <w:r>
              <w:rPr>
                <w:szCs w:val="20"/>
              </w:rPr>
              <w:t>- умение выражать свои мысли.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  <w:rPr>
                <w:szCs w:val="20"/>
              </w:rPr>
            </w:pPr>
            <w:r>
              <w:rPr>
                <w:szCs w:val="20"/>
              </w:rPr>
              <w:t>Устный опрос</w:t>
            </w: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</w:tr>
      <w:tr w:rsidR="00357059" w:rsidTr="0047666A">
        <w:trPr>
          <w:cantSplit/>
          <w:trHeight w:val="465"/>
        </w:trPr>
        <w:tc>
          <w:tcPr>
            <w:tcW w:w="15241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357059">
            <w:pPr>
              <w:snapToGrid w:val="0"/>
              <w:ind w:hanging="360"/>
              <w:jc w:val="center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Родная  природа 5 ч</w:t>
            </w:r>
          </w:p>
        </w:tc>
      </w:tr>
      <w:tr w:rsidR="00357059" w:rsidTr="0047666A">
        <w:trPr>
          <w:cantSplit/>
          <w:trHeight w:val="1570"/>
        </w:trPr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t>10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</w:pPr>
          </w:p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Как из зерна получилась булка.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</w:p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комбиниро -ванный</w:t>
            </w:r>
          </w:p>
          <w:p w:rsidR="00357059" w:rsidRDefault="00357059" w:rsidP="000862DD">
            <w:pPr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урок</w:t>
            </w: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tabs>
                <w:tab w:val="left" w:pos="144"/>
              </w:tabs>
              <w:snapToGrid w:val="0"/>
              <w:rPr>
                <w:szCs w:val="20"/>
              </w:rPr>
            </w:pPr>
            <w:r>
              <w:rPr>
                <w:szCs w:val="20"/>
              </w:rPr>
              <w:t>схемы;</w:t>
            </w:r>
          </w:p>
          <w:p w:rsidR="00357059" w:rsidRDefault="00357059" w:rsidP="000862DD">
            <w:pPr>
              <w:tabs>
                <w:tab w:val="left" w:pos="144"/>
              </w:tabs>
              <w:rPr>
                <w:szCs w:val="20"/>
              </w:rPr>
            </w:pPr>
            <w:r>
              <w:rPr>
                <w:szCs w:val="20"/>
              </w:rPr>
              <w:t>атрибуты к ролевой игре «Если бы я был хлеборобом»;</w:t>
            </w:r>
          </w:p>
          <w:p w:rsidR="00357059" w:rsidRDefault="00357059" w:rsidP="000862DD">
            <w:pPr>
              <w:tabs>
                <w:tab w:val="left" w:pos="144"/>
              </w:tabs>
              <w:rPr>
                <w:szCs w:val="20"/>
              </w:rPr>
            </w:pPr>
            <w:r>
              <w:rPr>
                <w:szCs w:val="20"/>
              </w:rPr>
              <w:t>рабочая тетрадь;</w:t>
            </w:r>
          </w:p>
          <w:p w:rsidR="00357059" w:rsidRDefault="00357059" w:rsidP="000862DD">
            <w:pPr>
              <w:tabs>
                <w:tab w:val="left" w:pos="144"/>
              </w:tabs>
              <w:rPr>
                <w:szCs w:val="20"/>
              </w:rPr>
            </w:pPr>
            <w:r>
              <w:rPr>
                <w:szCs w:val="20"/>
              </w:rPr>
              <w:t>цветные карандаши.</w:t>
            </w:r>
          </w:p>
        </w:tc>
        <w:tc>
          <w:tcPr>
            <w:tcW w:w="350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8"/>
              </w:numPr>
              <w:tabs>
                <w:tab w:val="left" w:pos="144"/>
              </w:tabs>
              <w:suppressAutoHyphens/>
              <w:snapToGrid w:val="0"/>
              <w:ind w:left="0"/>
              <w:rPr>
                <w:szCs w:val="20"/>
              </w:rPr>
            </w:pPr>
            <w:r>
              <w:rPr>
                <w:szCs w:val="20"/>
              </w:rPr>
              <w:t>выполнять правила ролевой игры;</w:t>
            </w:r>
          </w:p>
          <w:p w:rsidR="00357059" w:rsidRDefault="00357059" w:rsidP="00357059">
            <w:pPr>
              <w:widowControl w:val="0"/>
              <w:numPr>
                <w:ilvl w:val="0"/>
                <w:numId w:val="10"/>
              </w:numPr>
              <w:tabs>
                <w:tab w:val="left" w:pos="432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работать со схемами;</w:t>
            </w:r>
          </w:p>
          <w:p w:rsidR="00357059" w:rsidRDefault="00357059" w:rsidP="00357059">
            <w:pPr>
              <w:widowControl w:val="0"/>
              <w:numPr>
                <w:ilvl w:val="0"/>
                <w:numId w:val="29"/>
              </w:numPr>
              <w:tabs>
                <w:tab w:val="left" w:pos="144"/>
              </w:tabs>
              <w:suppressAutoHyphens/>
              <w:ind w:left="0"/>
              <w:rPr>
                <w:szCs w:val="20"/>
              </w:rPr>
            </w:pPr>
            <w:r>
              <w:rPr>
                <w:szCs w:val="20"/>
              </w:rPr>
              <w:t>рассказывать о своей профессии.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9"/>
              </w:numPr>
              <w:suppressAutoHyphens/>
              <w:snapToGrid w:val="0"/>
              <w:ind w:left="0"/>
              <w:rPr>
                <w:szCs w:val="20"/>
              </w:rPr>
            </w:pPr>
            <w:r>
              <w:rPr>
                <w:szCs w:val="20"/>
              </w:rPr>
              <w:t xml:space="preserve"> учебно-организационные:</w:t>
            </w:r>
          </w:p>
          <w:p w:rsidR="00357059" w:rsidRDefault="00357059" w:rsidP="000862DD">
            <w:pPr>
              <w:ind w:left="-709" w:right="-108" w:hanging="180"/>
              <w:rPr>
                <w:szCs w:val="20"/>
              </w:rPr>
            </w:pPr>
            <w:r>
              <w:rPr>
                <w:szCs w:val="20"/>
              </w:rPr>
              <w:t>- учиться работать в заданном темпе.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  <w:rPr>
                <w:szCs w:val="20"/>
              </w:rPr>
            </w:pPr>
            <w:r>
              <w:rPr>
                <w:szCs w:val="20"/>
              </w:rPr>
              <w:t>Фронтальная беседа</w:t>
            </w: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</w:tr>
      <w:tr w:rsidR="00357059" w:rsidTr="0047666A">
        <w:trPr>
          <w:cantSplit/>
          <w:trHeight w:val="104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t>11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</w:p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Человек и домашние животные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</w:p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Комбинированный урок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8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Иллюстрации с изображением домашних животных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8"/>
              </w:numPr>
              <w:tabs>
                <w:tab w:val="left" w:pos="-2692"/>
              </w:tabs>
              <w:suppressAutoHyphens/>
              <w:snapToGrid w:val="0"/>
              <w:ind w:left="-709"/>
              <w:rPr>
                <w:szCs w:val="20"/>
              </w:rPr>
            </w:pPr>
            <w:r>
              <w:rPr>
                <w:szCs w:val="20"/>
              </w:rPr>
              <w:t>рассказывать о домашних животных;</w:t>
            </w:r>
          </w:p>
          <w:p w:rsidR="00357059" w:rsidRDefault="00357059" w:rsidP="00357059">
            <w:pPr>
              <w:widowControl w:val="0"/>
              <w:numPr>
                <w:ilvl w:val="0"/>
                <w:numId w:val="18"/>
              </w:numPr>
              <w:tabs>
                <w:tab w:val="left" w:pos="-2692"/>
              </w:tabs>
              <w:suppressAutoHyphens/>
              <w:snapToGrid w:val="0"/>
              <w:ind w:left="-709"/>
              <w:rPr>
                <w:szCs w:val="20"/>
              </w:rPr>
            </w:pPr>
            <w:r>
              <w:rPr>
                <w:szCs w:val="20"/>
              </w:rPr>
              <w:t>знать правила общения с животными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7"/>
              </w:numPr>
              <w:tabs>
                <w:tab w:val="left" w:pos="360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учебно-коммуникативные:</w:t>
            </w:r>
          </w:p>
          <w:p w:rsidR="00357059" w:rsidRDefault="00357059" w:rsidP="00357059">
            <w:pPr>
              <w:widowControl w:val="0"/>
              <w:numPr>
                <w:ilvl w:val="0"/>
                <w:numId w:val="10"/>
              </w:numPr>
              <w:suppressAutoHyphens/>
              <w:snapToGrid w:val="0"/>
              <w:ind w:left="0" w:right="-108" w:hanging="108"/>
              <w:rPr>
                <w:szCs w:val="20"/>
              </w:rPr>
            </w:pPr>
            <w:r>
              <w:rPr>
                <w:szCs w:val="20"/>
              </w:rPr>
              <w:t>- умение выражать свои мысли.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113" w:right="113"/>
              <w:jc w:val="center"/>
              <w:rPr>
                <w:szCs w:val="20"/>
              </w:rPr>
            </w:pPr>
            <w:r>
              <w:rPr>
                <w:szCs w:val="20"/>
              </w:rPr>
              <w:t>Устный опрос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</w:tr>
      <w:tr w:rsidR="00357059" w:rsidTr="0047666A">
        <w:trPr>
          <w:cantSplit/>
          <w:trHeight w:val="1134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lastRenderedPageBreak/>
              <w:t>12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</w:pPr>
          </w:p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Прогулка в парк: Октябрь уж наступил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</w:p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урок - экскурсия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hanging="180"/>
              <w:rPr>
                <w:szCs w:val="20"/>
              </w:rPr>
            </w:pPr>
            <w:r>
              <w:rPr>
                <w:szCs w:val="20"/>
              </w:rPr>
              <w:t>атрибуты к игре «От какого дерева лист».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собрать природный материал;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наблюдать за живой и не живой природой.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hanging="180"/>
              <w:rPr>
                <w:szCs w:val="20"/>
              </w:rPr>
            </w:pPr>
            <w:r>
              <w:rPr>
                <w:szCs w:val="20"/>
              </w:rPr>
              <w:t>учебно-информационные:</w:t>
            </w:r>
          </w:p>
          <w:p w:rsidR="00357059" w:rsidRDefault="00357059" w:rsidP="000862DD">
            <w:pPr>
              <w:ind w:right="-108" w:hanging="108"/>
              <w:rPr>
                <w:szCs w:val="20"/>
              </w:rPr>
            </w:pPr>
            <w:r>
              <w:rPr>
                <w:szCs w:val="20"/>
              </w:rPr>
              <w:t>- осуществлять наблюдение.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  <w:rPr>
                <w:szCs w:val="20"/>
              </w:rPr>
            </w:pPr>
            <w:r>
              <w:rPr>
                <w:szCs w:val="20"/>
              </w:rPr>
              <w:t>Устный опрос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</w:tr>
      <w:tr w:rsidR="00357059" w:rsidTr="0047666A">
        <w:trPr>
          <w:cantSplit/>
          <w:trHeight w:val="1134"/>
        </w:trPr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t>13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</w:pPr>
          </w:p>
          <w:p w:rsidR="00357059" w:rsidRDefault="00357059" w:rsidP="000862DD">
            <w:pPr>
              <w:snapToGrid w:val="0"/>
              <w:ind w:right="-108"/>
            </w:pPr>
            <w:r>
              <w:t>Лесные новости.</w:t>
            </w:r>
          </w:p>
          <w:p w:rsidR="00357059" w:rsidRDefault="00357059" w:rsidP="000862DD">
            <w:pPr>
              <w:snapToGrid w:val="0"/>
              <w:ind w:right="-108"/>
            </w:pPr>
            <w:r>
              <w:t>Как звери готовятся к зиме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</w:p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урок – закрепления знаний. Форма: игра</w:t>
            </w: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4"/>
              </w:numPr>
              <w:tabs>
                <w:tab w:val="left" w:pos="360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речевая разминка: «Разговор белки и ежа, медведя и дятла, лисы и зайца»;</w:t>
            </w:r>
          </w:p>
          <w:p w:rsidR="00357059" w:rsidRDefault="00357059" w:rsidP="00357059">
            <w:pPr>
              <w:widowControl w:val="0"/>
              <w:numPr>
                <w:ilvl w:val="0"/>
                <w:numId w:val="24"/>
              </w:numPr>
              <w:tabs>
                <w:tab w:val="left" w:pos="360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атрибуты к ролевой игре лесное собрание: «Кто как готовится к зиме».</w:t>
            </w:r>
          </w:p>
          <w:p w:rsidR="00357059" w:rsidRDefault="00357059" w:rsidP="00357059">
            <w:pPr>
              <w:widowControl w:val="0"/>
              <w:numPr>
                <w:ilvl w:val="0"/>
                <w:numId w:val="24"/>
              </w:numPr>
              <w:tabs>
                <w:tab w:val="left" w:pos="360"/>
              </w:tabs>
              <w:suppressAutoHyphens/>
              <w:ind w:left="72" w:right="-108" w:hanging="180"/>
              <w:rPr>
                <w:szCs w:val="20"/>
              </w:rPr>
            </w:pPr>
          </w:p>
        </w:tc>
        <w:tc>
          <w:tcPr>
            <w:tcW w:w="350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4"/>
              </w:numPr>
              <w:tabs>
                <w:tab w:val="left" w:pos="360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придерживаться правил игры;</w:t>
            </w:r>
          </w:p>
          <w:p w:rsidR="00357059" w:rsidRDefault="00357059" w:rsidP="00357059">
            <w:pPr>
              <w:widowControl w:val="0"/>
              <w:numPr>
                <w:ilvl w:val="0"/>
                <w:numId w:val="24"/>
              </w:numPr>
              <w:tabs>
                <w:tab w:val="left" w:pos="360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знать и играть свою роль;</w:t>
            </w:r>
          </w:p>
          <w:p w:rsidR="00357059" w:rsidRDefault="00357059" w:rsidP="00357059">
            <w:pPr>
              <w:widowControl w:val="0"/>
              <w:numPr>
                <w:ilvl w:val="0"/>
                <w:numId w:val="24"/>
              </w:numPr>
              <w:tabs>
                <w:tab w:val="left" w:pos="360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работать над выразительностью;</w:t>
            </w:r>
          </w:p>
          <w:p w:rsidR="00357059" w:rsidRDefault="00357059" w:rsidP="00357059">
            <w:pPr>
              <w:widowControl w:val="0"/>
              <w:numPr>
                <w:ilvl w:val="0"/>
                <w:numId w:val="24"/>
              </w:numPr>
              <w:tabs>
                <w:tab w:val="left" w:pos="360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знать как животные готовятся к зиме.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uppressAutoHyphens/>
              <w:snapToGrid w:val="0"/>
              <w:ind w:left="72" w:hanging="180"/>
              <w:rPr>
                <w:szCs w:val="20"/>
              </w:rPr>
            </w:pPr>
            <w:r>
              <w:rPr>
                <w:szCs w:val="20"/>
              </w:rPr>
              <w:t xml:space="preserve">учебно-коммуникативные: </w:t>
            </w:r>
          </w:p>
          <w:p w:rsidR="00357059" w:rsidRDefault="00357059" w:rsidP="000862DD">
            <w:pPr>
              <w:ind w:left="-108"/>
              <w:rPr>
                <w:szCs w:val="20"/>
              </w:rPr>
            </w:pPr>
            <w:r>
              <w:rPr>
                <w:szCs w:val="20"/>
              </w:rPr>
              <w:t>-запоминать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</w:pP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</w:tr>
      <w:tr w:rsidR="00357059" w:rsidTr="0047666A">
        <w:trPr>
          <w:cantSplit/>
          <w:trHeight w:val="816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t>14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</w:p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Явления природы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урок - экскурсия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hanging="180"/>
              <w:rPr>
                <w:szCs w:val="20"/>
              </w:rPr>
            </w:pPr>
            <w:r>
              <w:rPr>
                <w:szCs w:val="20"/>
              </w:rPr>
              <w:t>видеофильм «Водоплавающие птицы».</w:t>
            </w:r>
          </w:p>
          <w:p w:rsidR="00357059" w:rsidRDefault="00357059" w:rsidP="000862DD">
            <w:pPr>
              <w:tabs>
                <w:tab w:val="left" w:pos="432"/>
              </w:tabs>
              <w:snapToGrid w:val="0"/>
              <w:ind w:left="72" w:hanging="180"/>
              <w:rPr>
                <w:szCs w:val="20"/>
              </w:rPr>
            </w:pPr>
          </w:p>
          <w:p w:rsidR="00357059" w:rsidRDefault="00357059" w:rsidP="000862DD">
            <w:pPr>
              <w:tabs>
                <w:tab w:val="left" w:pos="432"/>
              </w:tabs>
              <w:snapToGrid w:val="0"/>
              <w:ind w:left="72" w:hanging="180"/>
              <w:rPr>
                <w:szCs w:val="20"/>
              </w:rPr>
            </w:pPr>
          </w:p>
          <w:p w:rsidR="00357059" w:rsidRDefault="00357059" w:rsidP="000862DD">
            <w:pPr>
              <w:tabs>
                <w:tab w:val="left" w:pos="432"/>
              </w:tabs>
              <w:snapToGrid w:val="0"/>
              <w:ind w:left="72" w:hanging="180"/>
              <w:rPr>
                <w:szCs w:val="20"/>
              </w:rPr>
            </w:pPr>
          </w:p>
          <w:p w:rsidR="00357059" w:rsidRDefault="00357059" w:rsidP="000862DD">
            <w:pPr>
              <w:tabs>
                <w:tab w:val="left" w:pos="432"/>
              </w:tabs>
              <w:snapToGrid w:val="0"/>
              <w:ind w:left="72" w:hanging="180"/>
              <w:rPr>
                <w:szCs w:val="20"/>
              </w:rPr>
            </w:pPr>
          </w:p>
          <w:p w:rsidR="00357059" w:rsidRDefault="00357059" w:rsidP="000862DD">
            <w:pPr>
              <w:tabs>
                <w:tab w:val="left" w:pos="432"/>
              </w:tabs>
              <w:snapToGrid w:val="0"/>
              <w:ind w:left="72" w:hanging="180"/>
              <w:rPr>
                <w:szCs w:val="20"/>
              </w:rPr>
            </w:pPr>
          </w:p>
          <w:p w:rsidR="00357059" w:rsidRDefault="00357059" w:rsidP="000862DD">
            <w:pPr>
              <w:tabs>
                <w:tab w:val="left" w:pos="432"/>
              </w:tabs>
              <w:snapToGrid w:val="0"/>
              <w:ind w:left="72" w:hanging="180"/>
              <w:rPr>
                <w:szCs w:val="20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наблюдать за живой природой.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0"/>
              </w:numPr>
              <w:tabs>
                <w:tab w:val="left" w:pos="432"/>
              </w:tabs>
              <w:suppressAutoHyphens/>
              <w:snapToGrid w:val="0"/>
              <w:ind w:left="72" w:hanging="180"/>
              <w:rPr>
                <w:szCs w:val="20"/>
              </w:rPr>
            </w:pPr>
            <w:r>
              <w:rPr>
                <w:szCs w:val="20"/>
              </w:rPr>
              <w:t>учебно-информационные:</w:t>
            </w:r>
          </w:p>
          <w:p w:rsidR="00357059" w:rsidRDefault="00357059" w:rsidP="000862DD">
            <w:pPr>
              <w:ind w:hanging="108"/>
              <w:rPr>
                <w:szCs w:val="20"/>
              </w:rPr>
            </w:pPr>
            <w:r>
              <w:rPr>
                <w:szCs w:val="20"/>
              </w:rPr>
              <w:t>- осуществлять наблюдение.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  <w:rPr>
                <w:szCs w:val="20"/>
              </w:rPr>
            </w:pPr>
            <w:r>
              <w:rPr>
                <w:szCs w:val="20"/>
              </w:rPr>
              <w:t>Устный опрос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</w:tr>
      <w:tr w:rsidR="00357059" w:rsidTr="0047666A">
        <w:trPr>
          <w:cantSplit/>
          <w:trHeight w:val="551"/>
        </w:trPr>
        <w:tc>
          <w:tcPr>
            <w:tcW w:w="1524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357059">
            <w:pPr>
              <w:snapToGrid w:val="0"/>
              <w:ind w:hanging="360"/>
              <w:jc w:val="center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Родная страна 2ч</w:t>
            </w:r>
          </w:p>
        </w:tc>
      </w:tr>
      <w:tr w:rsidR="00357059" w:rsidTr="0047666A">
        <w:trPr>
          <w:cantSplit/>
          <w:trHeight w:val="1234"/>
        </w:trPr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t>15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Где ты живешь?</w:t>
            </w:r>
          </w:p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Дорога от дома до школы.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комбиниро -ванный</w:t>
            </w:r>
          </w:p>
          <w:p w:rsidR="00357059" w:rsidRDefault="00357059" w:rsidP="000862DD">
            <w:pPr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урок</w:t>
            </w: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1"/>
                <w:numId w:val="13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значки «Магазин», «Стадион», «Поликлиника», «Кинотеатр».</w:t>
            </w:r>
          </w:p>
          <w:p w:rsidR="00357059" w:rsidRDefault="00357059" w:rsidP="000862DD">
            <w:pPr>
              <w:ind w:left="-108"/>
              <w:rPr>
                <w:szCs w:val="20"/>
              </w:rPr>
            </w:pPr>
          </w:p>
        </w:tc>
        <w:tc>
          <w:tcPr>
            <w:tcW w:w="350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3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знать маршрут               «Школа – Дом».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2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учебно-организационные:</w:t>
            </w:r>
          </w:p>
          <w:p w:rsidR="00357059" w:rsidRDefault="00357059" w:rsidP="000862DD">
            <w:pPr>
              <w:ind w:left="-108" w:right="-108"/>
              <w:rPr>
                <w:szCs w:val="20"/>
              </w:rPr>
            </w:pPr>
            <w:r>
              <w:rPr>
                <w:szCs w:val="20"/>
              </w:rPr>
              <w:t>- режим дня;</w:t>
            </w:r>
          </w:p>
          <w:p w:rsidR="00357059" w:rsidRDefault="00357059" w:rsidP="000862DD">
            <w:pPr>
              <w:ind w:left="-108" w:right="-108"/>
              <w:rPr>
                <w:szCs w:val="20"/>
              </w:rPr>
            </w:pPr>
            <w:r>
              <w:rPr>
                <w:szCs w:val="20"/>
              </w:rPr>
              <w:t>- правильная осанка.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</w:tr>
      <w:tr w:rsidR="00357059" w:rsidTr="0047666A">
        <w:trPr>
          <w:cantSplit/>
          <w:trHeight w:val="2520"/>
        </w:trPr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lastRenderedPageBreak/>
              <w:t>16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Правила поведения на дорогах</w:t>
            </w:r>
          </w:p>
          <w:p w:rsidR="00357059" w:rsidRDefault="00357059" w:rsidP="000862DD">
            <w:pPr>
              <w:rPr>
                <w:szCs w:val="20"/>
              </w:rPr>
            </w:pPr>
          </w:p>
          <w:p w:rsidR="00357059" w:rsidRDefault="00357059" w:rsidP="000862DD">
            <w:pPr>
              <w:rPr>
                <w:szCs w:val="20"/>
              </w:rPr>
            </w:pPr>
          </w:p>
          <w:p w:rsidR="00357059" w:rsidRDefault="00357059" w:rsidP="000862DD">
            <w:pPr>
              <w:rPr>
                <w:szCs w:val="20"/>
              </w:rPr>
            </w:pPr>
            <w:r>
              <w:rPr>
                <w:szCs w:val="20"/>
              </w:rPr>
              <w:t>РК: Правила ДД на улицах нашего города.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комбиниро -ванный</w:t>
            </w:r>
          </w:p>
          <w:p w:rsidR="00357059" w:rsidRDefault="00357059" w:rsidP="000862DD">
            <w:pPr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урок</w:t>
            </w: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4"/>
              </w:numPr>
              <w:tabs>
                <w:tab w:val="left" w:pos="72"/>
              </w:tabs>
              <w:suppressAutoHyphens/>
              <w:snapToGrid w:val="0"/>
              <w:ind w:left="0" w:right="-108" w:hanging="828"/>
              <w:rPr>
                <w:szCs w:val="20"/>
              </w:rPr>
            </w:pPr>
            <w:r>
              <w:rPr>
                <w:szCs w:val="20"/>
              </w:rPr>
              <w:t>знаки – таблицы ПДД.</w:t>
            </w:r>
          </w:p>
          <w:p w:rsidR="00357059" w:rsidRDefault="00357059" w:rsidP="000862DD">
            <w:pPr>
              <w:ind w:left="-108"/>
              <w:rPr>
                <w:szCs w:val="20"/>
              </w:rPr>
            </w:pPr>
          </w:p>
        </w:tc>
        <w:tc>
          <w:tcPr>
            <w:tcW w:w="350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3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выполнять упражнения в рабочей тетради;</w:t>
            </w:r>
          </w:p>
          <w:p w:rsidR="00357059" w:rsidRDefault="00357059" w:rsidP="00357059">
            <w:pPr>
              <w:widowControl w:val="0"/>
              <w:numPr>
                <w:ilvl w:val="0"/>
                <w:numId w:val="13"/>
              </w:numPr>
              <w:tabs>
                <w:tab w:val="left" w:pos="432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знать, зачем нужны правила дорожного движения;</w:t>
            </w:r>
          </w:p>
          <w:p w:rsidR="00357059" w:rsidRDefault="00357059" w:rsidP="00357059">
            <w:pPr>
              <w:widowControl w:val="0"/>
              <w:numPr>
                <w:ilvl w:val="0"/>
                <w:numId w:val="13"/>
              </w:numPr>
              <w:tabs>
                <w:tab w:val="left" w:pos="432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знать дорожные знаки: «пешеходный переход», «подземный переход», «железнодорожный переезд», «разметка дороги», «зебра», «островок безопасности».</w:t>
            </w:r>
          </w:p>
          <w:p w:rsidR="00357059" w:rsidRDefault="00357059" w:rsidP="000862DD">
            <w:pPr>
              <w:tabs>
                <w:tab w:val="left" w:pos="432"/>
              </w:tabs>
              <w:ind w:left="72" w:right="-108" w:hanging="180"/>
              <w:rPr>
                <w:szCs w:val="20"/>
              </w:rPr>
            </w:pP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3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учебно-коммуникативные:</w:t>
            </w:r>
          </w:p>
          <w:p w:rsidR="00357059" w:rsidRDefault="00357059" w:rsidP="000862DD">
            <w:pPr>
              <w:ind w:right="-108" w:hanging="108"/>
              <w:rPr>
                <w:szCs w:val="20"/>
              </w:rPr>
            </w:pPr>
            <w:r>
              <w:rPr>
                <w:szCs w:val="20"/>
              </w:rPr>
              <w:t>- запоминать.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  <w:rPr>
                <w:szCs w:val="20"/>
              </w:rPr>
            </w:pPr>
            <w:r>
              <w:rPr>
                <w:szCs w:val="20"/>
              </w:rPr>
              <w:t>Тематический тест</w:t>
            </w: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A71763" w:rsidP="000862DD">
            <w:pPr>
              <w:snapToGrid w:val="0"/>
              <w:rPr>
                <w:b/>
                <w:bCs/>
                <w:i/>
                <w:iCs/>
              </w:rPr>
            </w:pPr>
            <w:r w:rsidRPr="00A71763">
              <w:pict>
                <v:shape id="_x0000_s1034" type="#_x0000_t202" style="width:34.55pt;height:82.65pt;mso-position-horizontal-relative:char;mso-position-vertical-relative:line" filled="f" stroked="f">
                  <v:stroke joinstyle="round"/>
                  <v:textbox style="layout-flow:vertical-ideographic;mso-next-textbox:#_x0000_s1034;mso-rotate-with-shape:t" inset="0,0,0,0">
                    <w:txbxContent>
                      <w:p w:rsidR="000862DD" w:rsidRPr="00357059" w:rsidRDefault="000862DD" w:rsidP="00357059">
                        <w:pPr>
                          <w:rPr>
                            <w:rFonts w:cs="Tahoma"/>
                            <w:sz w:val="18"/>
                            <w:szCs w:val="18"/>
                          </w:rPr>
                        </w:pPr>
                        <w:r w:rsidRPr="00357059">
                          <w:rPr>
                            <w:rFonts w:cs="Tahoma"/>
                            <w:sz w:val="18"/>
                            <w:szCs w:val="18"/>
                          </w:rPr>
                          <w:t xml:space="preserve">Презентация, </w:t>
                        </w:r>
                      </w:p>
                      <w:p w:rsidR="000862DD" w:rsidRPr="00357059" w:rsidRDefault="000862DD" w:rsidP="00357059">
                        <w:pPr>
                          <w:rPr>
                            <w:rFonts w:cs="Tahoma"/>
                            <w:sz w:val="18"/>
                            <w:szCs w:val="18"/>
                          </w:rPr>
                        </w:pPr>
                        <w:r w:rsidRPr="00357059">
                          <w:rPr>
                            <w:rFonts w:cs="Tahoma"/>
                            <w:sz w:val="18"/>
                            <w:szCs w:val="18"/>
                          </w:rPr>
                          <w:t xml:space="preserve">сайт </w:t>
                        </w:r>
                        <w:r w:rsidRPr="00357059">
                          <w:rPr>
                            <w:rFonts w:cs="Tahoma"/>
                            <w:sz w:val="18"/>
                            <w:szCs w:val="18"/>
                            <w:lang w:val="en-US"/>
                          </w:rPr>
                          <w:t>www</w:t>
                        </w:r>
                      </w:p>
                      <w:p w:rsidR="000862DD" w:rsidRPr="00F115A0" w:rsidRDefault="000862DD" w:rsidP="00357059">
                        <w:pPr>
                          <w:rPr>
                            <w:rFonts w:cs="Tahoma"/>
                            <w:szCs w:val="20"/>
                          </w:rPr>
                        </w:pPr>
                        <w:r w:rsidRPr="00F115A0">
                          <w:rPr>
                            <w:rFonts w:cs="Tahoma"/>
                            <w:szCs w:val="20"/>
                          </w:rPr>
                          <w:t>.</w:t>
                        </w:r>
                        <w:r w:rsidRPr="00357059">
                          <w:rPr>
                            <w:rFonts w:cs="Tahoma"/>
                            <w:sz w:val="18"/>
                            <w:szCs w:val="18"/>
                            <w:lang w:val="en-US"/>
                          </w:rPr>
                          <w:t>viki</w:t>
                        </w:r>
                        <w:r w:rsidRPr="00357059">
                          <w:rPr>
                            <w:rFonts w:cs="Tahoma"/>
                            <w:sz w:val="18"/>
                            <w:szCs w:val="18"/>
                          </w:rPr>
                          <w:t>,</w:t>
                        </w:r>
                        <w:r w:rsidRPr="00357059">
                          <w:rPr>
                            <w:rFonts w:cs="Tahoma"/>
                            <w:sz w:val="18"/>
                            <w:szCs w:val="18"/>
                            <w:lang w:val="en-US"/>
                          </w:rPr>
                          <w:t>pdf</w:t>
                        </w:r>
                        <w:r w:rsidRPr="00357059">
                          <w:rPr>
                            <w:rFonts w:cs="Tahoma"/>
                            <w:sz w:val="18"/>
                            <w:szCs w:val="18"/>
                          </w:rPr>
                          <w:t>.</w:t>
                        </w:r>
                        <w:r w:rsidRPr="00357059">
                          <w:rPr>
                            <w:rFonts w:cs="Tahoma"/>
                            <w:sz w:val="18"/>
                            <w:szCs w:val="18"/>
                            <w:lang w:val="en-US"/>
                          </w:rPr>
                          <w:t>ru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</w:tr>
      <w:tr w:rsidR="00357059" w:rsidTr="0047666A">
        <w:trPr>
          <w:cantSplit/>
          <w:trHeight w:val="388"/>
        </w:trPr>
        <w:tc>
          <w:tcPr>
            <w:tcW w:w="15241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47666A">
            <w:pPr>
              <w:snapToGrid w:val="0"/>
              <w:ind w:hanging="36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Ты и вещи 2ч</w:t>
            </w:r>
          </w:p>
        </w:tc>
      </w:tr>
      <w:tr w:rsidR="00357059" w:rsidTr="0047666A">
        <w:trPr>
          <w:cantSplit/>
          <w:trHeight w:val="1510"/>
        </w:trPr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t>17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Все профессии важны.</w:t>
            </w:r>
          </w:p>
          <w:p w:rsidR="00357059" w:rsidRDefault="00357059" w:rsidP="000862DD">
            <w:pPr>
              <w:rPr>
                <w:szCs w:val="20"/>
              </w:rPr>
            </w:pPr>
          </w:p>
          <w:p w:rsidR="00357059" w:rsidRDefault="00357059" w:rsidP="000862DD">
            <w:pPr>
              <w:rPr>
                <w:szCs w:val="20"/>
              </w:rPr>
            </w:pPr>
            <w:r>
              <w:rPr>
                <w:szCs w:val="20"/>
              </w:rPr>
              <w:t>РК: Профессии людей нашего города.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комбиниро -ванный</w:t>
            </w:r>
          </w:p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урок</w:t>
            </w: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9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иллюстрации о профессиях;</w:t>
            </w:r>
          </w:p>
          <w:p w:rsidR="00357059" w:rsidRDefault="00357059" w:rsidP="00357059">
            <w:pPr>
              <w:widowControl w:val="0"/>
              <w:numPr>
                <w:ilvl w:val="0"/>
                <w:numId w:val="19"/>
              </w:numPr>
              <w:tabs>
                <w:tab w:val="left" w:pos="432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рабочая тетрадь;</w:t>
            </w:r>
          </w:p>
          <w:p w:rsidR="00357059" w:rsidRDefault="00357059" w:rsidP="00357059">
            <w:pPr>
              <w:widowControl w:val="0"/>
              <w:numPr>
                <w:ilvl w:val="0"/>
                <w:numId w:val="19"/>
              </w:numPr>
              <w:tabs>
                <w:tab w:val="left" w:pos="432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цветные карандаши.</w:t>
            </w:r>
          </w:p>
        </w:tc>
        <w:tc>
          <w:tcPr>
            <w:tcW w:w="350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0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рассказывать о профессиях: «Кем я хочу быть», «Что я буду делать?», «Что мне нужно для работы?»;</w:t>
            </w:r>
          </w:p>
          <w:p w:rsidR="00357059" w:rsidRDefault="00357059" w:rsidP="00357059">
            <w:pPr>
              <w:widowControl w:val="0"/>
              <w:numPr>
                <w:ilvl w:val="0"/>
                <w:numId w:val="10"/>
              </w:numPr>
              <w:tabs>
                <w:tab w:val="left" w:pos="432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выполнять самооценку работы.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0"/>
              </w:numPr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 xml:space="preserve"> учебно-коммуникативные:</w:t>
            </w:r>
          </w:p>
          <w:p w:rsidR="00357059" w:rsidRDefault="00357059" w:rsidP="000862DD">
            <w:pPr>
              <w:ind w:right="-108" w:hanging="108"/>
              <w:rPr>
                <w:szCs w:val="20"/>
              </w:rPr>
            </w:pPr>
            <w:r>
              <w:rPr>
                <w:szCs w:val="20"/>
              </w:rPr>
              <w:t>- осуществлять самоконтроль.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  <w:rPr>
                <w:szCs w:val="20"/>
              </w:rPr>
            </w:pP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</w:p>
        </w:tc>
      </w:tr>
      <w:tr w:rsidR="00357059" w:rsidTr="0047666A">
        <w:trPr>
          <w:cantSplit/>
          <w:trHeight w:val="1087"/>
        </w:trPr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t>18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Кто работает ночью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урок - игра</w:t>
            </w: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0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дидактическая игра: «Угадай профессию»;</w:t>
            </w:r>
          </w:p>
          <w:p w:rsidR="00357059" w:rsidRDefault="00357059" w:rsidP="00357059">
            <w:pPr>
              <w:widowControl w:val="0"/>
              <w:numPr>
                <w:ilvl w:val="0"/>
                <w:numId w:val="20"/>
              </w:numPr>
              <w:tabs>
                <w:tab w:val="left" w:pos="432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работа в рабочей тетради.</w:t>
            </w:r>
          </w:p>
        </w:tc>
        <w:tc>
          <w:tcPr>
            <w:tcW w:w="350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0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рассказывать о профессии не называя её.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0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учебно-коммуникативные:</w:t>
            </w:r>
          </w:p>
          <w:p w:rsidR="00357059" w:rsidRDefault="00357059" w:rsidP="000862DD">
            <w:pPr>
              <w:ind w:right="-108" w:hanging="108"/>
              <w:rPr>
                <w:szCs w:val="20"/>
              </w:rPr>
            </w:pPr>
            <w:r>
              <w:rPr>
                <w:szCs w:val="20"/>
              </w:rPr>
              <w:t>- умение выражать свои мысли.</w:t>
            </w:r>
          </w:p>
          <w:p w:rsidR="00357059" w:rsidRDefault="00357059" w:rsidP="000862DD">
            <w:pPr>
              <w:ind w:left="-108" w:right="-108"/>
              <w:rPr>
                <w:szCs w:val="20"/>
              </w:rPr>
            </w:pP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  <w:rPr>
                <w:szCs w:val="20"/>
              </w:rPr>
            </w:pP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</w:pPr>
          </w:p>
        </w:tc>
      </w:tr>
      <w:tr w:rsidR="00357059" w:rsidTr="0047666A">
        <w:trPr>
          <w:cantSplit/>
          <w:trHeight w:val="400"/>
        </w:trPr>
        <w:tc>
          <w:tcPr>
            <w:tcW w:w="15241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47666A">
            <w:pPr>
              <w:snapToGrid w:val="0"/>
              <w:ind w:hanging="360"/>
              <w:jc w:val="center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Твоё здоровьё  5 ч</w:t>
            </w:r>
          </w:p>
        </w:tc>
      </w:tr>
      <w:tr w:rsidR="00357059" w:rsidTr="0047666A">
        <w:trPr>
          <w:cantSplit/>
          <w:trHeight w:val="1510"/>
        </w:trPr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t>19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Что такое здоровье?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урок-презентация</w:t>
            </w: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речевая разминка;</w:t>
            </w:r>
          </w:p>
          <w:p w:rsidR="00357059" w:rsidRDefault="00357059" w:rsidP="000862DD">
            <w:pPr>
              <w:ind w:right="-108"/>
              <w:rPr>
                <w:szCs w:val="20"/>
              </w:rPr>
            </w:pPr>
            <w:r>
              <w:rPr>
                <w:szCs w:val="20"/>
              </w:rPr>
              <w:t>«Что мы делаем в течении дня»;</w:t>
            </w:r>
          </w:p>
          <w:p w:rsidR="00357059" w:rsidRDefault="00357059" w:rsidP="00357059">
            <w:pPr>
              <w:widowControl w:val="0"/>
              <w:numPr>
                <w:ilvl w:val="0"/>
                <w:numId w:val="10"/>
              </w:numPr>
              <w:tabs>
                <w:tab w:val="left" w:pos="432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часы;</w:t>
            </w:r>
          </w:p>
          <w:p w:rsidR="00357059" w:rsidRDefault="00357059" w:rsidP="00357059">
            <w:pPr>
              <w:widowControl w:val="0"/>
              <w:numPr>
                <w:ilvl w:val="0"/>
                <w:numId w:val="10"/>
              </w:numPr>
              <w:tabs>
                <w:tab w:val="left" w:pos="432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фломастеры;</w:t>
            </w:r>
          </w:p>
          <w:p w:rsidR="00357059" w:rsidRDefault="00357059" w:rsidP="00357059">
            <w:pPr>
              <w:widowControl w:val="0"/>
              <w:numPr>
                <w:ilvl w:val="0"/>
                <w:numId w:val="10"/>
              </w:numPr>
              <w:tabs>
                <w:tab w:val="left" w:pos="432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листы А-4.</w:t>
            </w:r>
          </w:p>
        </w:tc>
        <w:tc>
          <w:tcPr>
            <w:tcW w:w="350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выполнять режим дня;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составлять свой режим дня.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0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учебно-организационные:</w:t>
            </w:r>
          </w:p>
          <w:p w:rsidR="00357059" w:rsidRDefault="00357059" w:rsidP="000862DD">
            <w:pPr>
              <w:ind w:right="-108" w:hanging="108"/>
              <w:rPr>
                <w:szCs w:val="20"/>
              </w:rPr>
            </w:pPr>
            <w:r>
              <w:rPr>
                <w:szCs w:val="20"/>
              </w:rPr>
              <w:t>- организация рабочего места;</w:t>
            </w:r>
          </w:p>
          <w:p w:rsidR="00357059" w:rsidRDefault="00357059" w:rsidP="000862DD">
            <w:pPr>
              <w:ind w:left="-108" w:right="-108"/>
              <w:rPr>
                <w:szCs w:val="20"/>
              </w:rPr>
            </w:pPr>
            <w:r>
              <w:rPr>
                <w:szCs w:val="20"/>
              </w:rPr>
              <w:t>- режим дня.</w:t>
            </w:r>
          </w:p>
          <w:p w:rsidR="00357059" w:rsidRDefault="00357059" w:rsidP="000862DD">
            <w:pPr>
              <w:ind w:left="-108" w:right="-108"/>
              <w:rPr>
                <w:szCs w:val="20"/>
              </w:rPr>
            </w:pP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  <w:rPr>
                <w:szCs w:val="20"/>
              </w:rPr>
            </w:pP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A71763" w:rsidP="000862DD">
            <w:pPr>
              <w:snapToGrid w:val="0"/>
              <w:ind w:right="-108"/>
            </w:pPr>
            <w:r w:rsidRPr="00A71763">
              <w:pict>
                <v:shape id="_x0000_s1033" type="#_x0000_t202" style="width:34.55pt;height:82.65pt;mso-position-horizontal-relative:char;mso-position-vertical-relative:line" filled="f" stroked="f">
                  <v:stroke joinstyle="round"/>
                  <v:textbox style="layout-flow:vertical-ideographic;mso-next-textbox:#_x0000_s1033;mso-rotate-with-shape:t" inset="0,0,0,0">
                    <w:txbxContent>
                      <w:p w:rsidR="000862DD" w:rsidRPr="00357059" w:rsidRDefault="000862DD" w:rsidP="00357059">
                        <w:pPr>
                          <w:rPr>
                            <w:rFonts w:cs="Tahoma"/>
                            <w:sz w:val="18"/>
                            <w:szCs w:val="18"/>
                          </w:rPr>
                        </w:pPr>
                        <w:r w:rsidRPr="00357059">
                          <w:rPr>
                            <w:rFonts w:cs="Tahoma"/>
                            <w:sz w:val="18"/>
                            <w:szCs w:val="18"/>
                          </w:rPr>
                          <w:t xml:space="preserve">Презентация, </w:t>
                        </w:r>
                      </w:p>
                      <w:p w:rsidR="000862DD" w:rsidRPr="00357059" w:rsidRDefault="000862DD" w:rsidP="00357059">
                        <w:pPr>
                          <w:rPr>
                            <w:rFonts w:cs="Tahoma"/>
                            <w:sz w:val="18"/>
                            <w:szCs w:val="18"/>
                          </w:rPr>
                        </w:pPr>
                        <w:r w:rsidRPr="00357059">
                          <w:rPr>
                            <w:rFonts w:cs="Tahoma"/>
                            <w:sz w:val="18"/>
                            <w:szCs w:val="18"/>
                          </w:rPr>
                          <w:t xml:space="preserve">сайт </w:t>
                        </w:r>
                        <w:r w:rsidRPr="00357059">
                          <w:rPr>
                            <w:rFonts w:cs="Tahoma"/>
                            <w:sz w:val="18"/>
                            <w:szCs w:val="18"/>
                            <w:lang w:val="en-US"/>
                          </w:rPr>
                          <w:t>www</w:t>
                        </w:r>
                      </w:p>
                      <w:p w:rsidR="000862DD" w:rsidRPr="00F115A0" w:rsidRDefault="000862DD" w:rsidP="00357059">
                        <w:pPr>
                          <w:rPr>
                            <w:rFonts w:cs="Tahoma"/>
                            <w:szCs w:val="20"/>
                          </w:rPr>
                        </w:pPr>
                        <w:r w:rsidRPr="00F115A0">
                          <w:rPr>
                            <w:rFonts w:cs="Tahoma"/>
                            <w:szCs w:val="20"/>
                          </w:rPr>
                          <w:t>.</w:t>
                        </w:r>
                        <w:r w:rsidRPr="00357059">
                          <w:rPr>
                            <w:rFonts w:cs="Tahoma"/>
                            <w:sz w:val="18"/>
                            <w:szCs w:val="18"/>
                            <w:lang w:val="en-US"/>
                          </w:rPr>
                          <w:t>viki</w:t>
                        </w:r>
                        <w:r w:rsidRPr="00357059">
                          <w:rPr>
                            <w:rFonts w:cs="Tahoma"/>
                            <w:sz w:val="18"/>
                            <w:szCs w:val="18"/>
                          </w:rPr>
                          <w:t>,</w:t>
                        </w:r>
                        <w:r w:rsidRPr="00357059">
                          <w:rPr>
                            <w:rFonts w:cs="Tahoma"/>
                            <w:sz w:val="18"/>
                            <w:szCs w:val="18"/>
                            <w:lang w:val="en-US"/>
                          </w:rPr>
                          <w:t>pdf</w:t>
                        </w:r>
                        <w:r w:rsidRPr="00357059">
                          <w:rPr>
                            <w:rFonts w:cs="Tahoma"/>
                            <w:sz w:val="18"/>
                            <w:szCs w:val="18"/>
                          </w:rPr>
                          <w:t>.</w:t>
                        </w:r>
                        <w:r w:rsidRPr="00357059">
                          <w:rPr>
                            <w:rFonts w:cs="Tahoma"/>
                            <w:sz w:val="18"/>
                            <w:szCs w:val="18"/>
                            <w:lang w:val="en-US"/>
                          </w:rPr>
                          <w:t>ru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</w:tr>
      <w:tr w:rsidR="00357059" w:rsidTr="0047666A">
        <w:trPr>
          <w:cantSplit/>
          <w:trHeight w:val="1457"/>
        </w:trPr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lastRenderedPageBreak/>
              <w:t>20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Наши помощники - органы чувств.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комбинированный урок</w:t>
            </w: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hanging="180"/>
              <w:rPr>
                <w:szCs w:val="20"/>
              </w:rPr>
            </w:pPr>
            <w:r>
              <w:rPr>
                <w:szCs w:val="20"/>
              </w:rPr>
              <w:t>дидактическая игра: «Угадай предмет на ощупь, по звуку, по форме и цвету».</w:t>
            </w:r>
          </w:p>
        </w:tc>
        <w:tc>
          <w:tcPr>
            <w:tcW w:w="350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выполнять упражнения: правильная поза при чтении, просмотре телевизора;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знать органы чувств, как их охранять.</w:t>
            </w:r>
          </w:p>
          <w:p w:rsidR="00357059" w:rsidRDefault="00357059" w:rsidP="000862DD">
            <w:pPr>
              <w:tabs>
                <w:tab w:val="left" w:pos="432"/>
              </w:tabs>
              <w:ind w:left="72" w:right="-108" w:hanging="180"/>
              <w:rPr>
                <w:szCs w:val="20"/>
              </w:rPr>
            </w:pP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0"/>
              </w:numPr>
              <w:tabs>
                <w:tab w:val="left" w:pos="432"/>
              </w:tabs>
              <w:suppressAutoHyphens/>
              <w:snapToGrid w:val="0"/>
              <w:ind w:left="72" w:hanging="180"/>
              <w:rPr>
                <w:szCs w:val="20"/>
              </w:rPr>
            </w:pPr>
            <w:r>
              <w:rPr>
                <w:szCs w:val="20"/>
              </w:rPr>
              <w:t>учебно-организационные:</w:t>
            </w:r>
          </w:p>
          <w:p w:rsidR="00357059" w:rsidRDefault="00357059" w:rsidP="000862DD">
            <w:pPr>
              <w:ind w:hanging="108"/>
              <w:rPr>
                <w:szCs w:val="20"/>
              </w:rPr>
            </w:pPr>
            <w:r>
              <w:rPr>
                <w:szCs w:val="20"/>
              </w:rPr>
              <w:t>- организация рабочего места.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  <w:rPr>
                <w:szCs w:val="20"/>
              </w:rPr>
            </w:pPr>
            <w:r>
              <w:rPr>
                <w:szCs w:val="20"/>
              </w:rPr>
              <w:t>Тематический тест</w:t>
            </w: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</w:pPr>
          </w:p>
        </w:tc>
      </w:tr>
      <w:tr w:rsidR="00357059" w:rsidTr="0047666A">
        <w:trPr>
          <w:cantSplit/>
          <w:trHeight w:val="1050"/>
        </w:trPr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t>21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</w:pPr>
            <w:r>
              <w:t>Правила гигиены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комбинированный урок</w:t>
            </w: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hanging="180"/>
            </w:pPr>
            <w:r>
              <w:t>Конкурс загадок о предметах гигиены;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hanging="180"/>
            </w:pPr>
            <w:r>
              <w:t>фрагмент учебного фильма</w:t>
            </w:r>
          </w:p>
        </w:tc>
        <w:tc>
          <w:tcPr>
            <w:tcW w:w="350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</w:pPr>
            <w:r>
              <w:t>знать и соблюдать правила гигиены;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</w:pPr>
            <w:r>
              <w:t>понимать значение гигиены для здоровья человека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0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учебно-коммуникативные:</w:t>
            </w:r>
          </w:p>
          <w:p w:rsidR="00357059" w:rsidRDefault="00357059" w:rsidP="00357059">
            <w:pPr>
              <w:widowControl w:val="0"/>
              <w:numPr>
                <w:ilvl w:val="0"/>
                <w:numId w:val="10"/>
              </w:numPr>
              <w:tabs>
                <w:tab w:val="left" w:pos="144"/>
              </w:tabs>
              <w:suppressAutoHyphens/>
              <w:snapToGrid w:val="0"/>
              <w:ind w:left="0" w:right="-108" w:hanging="108"/>
              <w:rPr>
                <w:szCs w:val="20"/>
              </w:rPr>
            </w:pPr>
            <w:r>
              <w:rPr>
                <w:szCs w:val="20"/>
              </w:rPr>
              <w:t>- умение выражать свои мысли.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</w:pP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</w:pPr>
          </w:p>
        </w:tc>
      </w:tr>
      <w:tr w:rsidR="00357059" w:rsidTr="0047666A">
        <w:trPr>
          <w:cantSplit/>
          <w:trHeight w:val="795"/>
        </w:trPr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t>22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</w:pPr>
            <w:r>
              <w:t>О режиме дня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комбинированный урок</w:t>
            </w: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hanging="180"/>
            </w:pPr>
            <w:r>
              <w:t>дидактическая игра «Кто быстрее ответит на вопросы?»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hanging="180"/>
            </w:pPr>
          </w:p>
        </w:tc>
        <w:tc>
          <w:tcPr>
            <w:tcW w:w="350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выполнять режим дня;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составлять свой режим дня.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0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учебно-коммуникативные:</w:t>
            </w:r>
          </w:p>
          <w:p w:rsidR="00357059" w:rsidRDefault="00357059" w:rsidP="00357059">
            <w:pPr>
              <w:widowControl w:val="0"/>
              <w:numPr>
                <w:ilvl w:val="0"/>
                <w:numId w:val="10"/>
              </w:numPr>
              <w:tabs>
                <w:tab w:val="left" w:pos="144"/>
              </w:tabs>
              <w:suppressAutoHyphens/>
              <w:snapToGrid w:val="0"/>
              <w:ind w:left="0" w:right="-108" w:hanging="108"/>
              <w:rPr>
                <w:szCs w:val="20"/>
              </w:rPr>
            </w:pPr>
            <w:r>
              <w:rPr>
                <w:szCs w:val="20"/>
              </w:rPr>
              <w:t>- умение выражать свои мысли.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</w:pP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</w:pPr>
          </w:p>
        </w:tc>
      </w:tr>
      <w:tr w:rsidR="00357059" w:rsidTr="0047666A">
        <w:trPr>
          <w:cantSplit/>
          <w:trHeight w:val="1048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t>23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  <w:p w:rsidR="00357059" w:rsidRDefault="00357059" w:rsidP="000862DD">
            <w:pPr>
              <w:rPr>
                <w:szCs w:val="20"/>
              </w:rPr>
            </w:pPr>
          </w:p>
          <w:p w:rsidR="00357059" w:rsidRDefault="00357059" w:rsidP="000862DD">
            <w:pPr>
              <w:rPr>
                <w:szCs w:val="20"/>
              </w:rPr>
            </w:pPr>
          </w:p>
          <w:p w:rsidR="00357059" w:rsidRDefault="00357059" w:rsidP="000862DD">
            <w:pPr>
              <w:rPr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</w:pPr>
          </w:p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Будем закаляться!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урок-презентация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Игра «Какое бывает настроение»;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конкурс загадок о видах спорта</w:t>
            </w:r>
          </w:p>
          <w:p w:rsidR="00357059" w:rsidRDefault="00357059" w:rsidP="000862DD">
            <w:pPr>
              <w:tabs>
                <w:tab w:val="left" w:pos="432"/>
              </w:tabs>
              <w:snapToGrid w:val="0"/>
              <w:ind w:left="72" w:right="-108" w:hanging="180"/>
              <w:rPr>
                <w:szCs w:val="20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Знать основные правила закаливания организма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0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учебно-коммуникативные:</w:t>
            </w:r>
          </w:p>
          <w:p w:rsidR="00357059" w:rsidRDefault="00357059" w:rsidP="00357059">
            <w:pPr>
              <w:widowControl w:val="0"/>
              <w:numPr>
                <w:ilvl w:val="0"/>
                <w:numId w:val="10"/>
              </w:numPr>
              <w:tabs>
                <w:tab w:val="left" w:pos="144"/>
              </w:tabs>
              <w:suppressAutoHyphens/>
              <w:snapToGrid w:val="0"/>
              <w:ind w:left="0" w:right="-108" w:hanging="108"/>
              <w:rPr>
                <w:szCs w:val="20"/>
              </w:rPr>
            </w:pPr>
            <w:r>
              <w:rPr>
                <w:szCs w:val="20"/>
              </w:rPr>
              <w:t>- умение выражать свои мысли.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  <w:rPr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</w:tr>
      <w:tr w:rsidR="00357059" w:rsidTr="0047666A">
        <w:trPr>
          <w:cantSplit/>
          <w:trHeight w:val="330"/>
        </w:trPr>
        <w:tc>
          <w:tcPr>
            <w:tcW w:w="15241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47666A">
            <w:pPr>
              <w:snapToGrid w:val="0"/>
              <w:ind w:hanging="360"/>
              <w:jc w:val="center"/>
              <w:rPr>
                <w:b/>
                <w:i/>
                <w:szCs w:val="20"/>
              </w:rPr>
            </w:pPr>
            <w:r>
              <w:rPr>
                <w:b/>
                <w:i/>
                <w:szCs w:val="20"/>
              </w:rPr>
              <w:t>Родная природа 4 ч</w:t>
            </w:r>
          </w:p>
        </w:tc>
      </w:tr>
      <w:tr w:rsidR="00357059" w:rsidTr="0047666A">
        <w:trPr>
          <w:cantSplit/>
          <w:trHeight w:val="1330"/>
        </w:trPr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t>24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Ноябрь- зиме родной брат.</w:t>
            </w:r>
          </w:p>
          <w:p w:rsidR="00357059" w:rsidRDefault="00357059" w:rsidP="000862DD">
            <w:pPr>
              <w:ind w:right="-108"/>
              <w:rPr>
                <w:szCs w:val="20"/>
              </w:rPr>
            </w:pPr>
          </w:p>
          <w:p w:rsidR="00357059" w:rsidRDefault="00357059" w:rsidP="000862DD">
            <w:pPr>
              <w:ind w:right="-108"/>
              <w:rPr>
                <w:szCs w:val="20"/>
              </w:rPr>
            </w:pPr>
          </w:p>
          <w:p w:rsidR="00357059" w:rsidRDefault="00357059" w:rsidP="000862DD">
            <w:pPr>
              <w:ind w:right="-108"/>
              <w:rPr>
                <w:szCs w:val="20"/>
              </w:rPr>
            </w:pPr>
          </w:p>
          <w:p w:rsidR="00357059" w:rsidRDefault="00357059" w:rsidP="000862DD">
            <w:pPr>
              <w:ind w:right="-108"/>
              <w:rPr>
                <w:szCs w:val="20"/>
              </w:rPr>
            </w:pPr>
          </w:p>
          <w:p w:rsidR="00357059" w:rsidRDefault="00357059" w:rsidP="000862DD">
            <w:pPr>
              <w:ind w:right="-108"/>
              <w:rPr>
                <w:szCs w:val="20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комбинированный урок</w:t>
            </w: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речевая разминка: погода в ноябре;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дидактическая игра – классификация: домашние и дикие животные</w:t>
            </w:r>
          </w:p>
        </w:tc>
        <w:tc>
          <w:tcPr>
            <w:tcW w:w="350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называть основные изменения в природе в ноябре;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рассказывать как дикие животные готовятся к зиме.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 xml:space="preserve">учебно–организационные: -организация рабочего места; </w:t>
            </w:r>
          </w:p>
          <w:p w:rsidR="00357059" w:rsidRDefault="00357059" w:rsidP="000862DD">
            <w:pPr>
              <w:ind w:left="72" w:right="-108"/>
              <w:rPr>
                <w:szCs w:val="20"/>
              </w:rPr>
            </w:pPr>
            <w:r>
              <w:rPr>
                <w:szCs w:val="20"/>
              </w:rPr>
              <w:t>-режим дня.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right="113"/>
              <w:jc w:val="center"/>
              <w:rPr>
                <w:szCs w:val="20"/>
              </w:rPr>
            </w:pP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</w:p>
        </w:tc>
      </w:tr>
      <w:tr w:rsidR="00357059" w:rsidTr="0047666A">
        <w:trPr>
          <w:cantSplit/>
          <w:trHeight w:val="1330"/>
        </w:trPr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t>25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</w:pPr>
            <w:r>
              <w:t>Звери - млекопитающие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изучение нового материала</w:t>
            </w: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2"/>
              </w:numPr>
              <w:tabs>
                <w:tab w:val="left" w:pos="432"/>
              </w:tabs>
              <w:suppressAutoHyphens/>
              <w:snapToGrid w:val="0"/>
              <w:ind w:left="72" w:hanging="180"/>
              <w:rPr>
                <w:szCs w:val="20"/>
              </w:rPr>
            </w:pPr>
            <w:r>
              <w:rPr>
                <w:szCs w:val="20"/>
              </w:rPr>
              <w:t>материал учебника;</w:t>
            </w:r>
          </w:p>
          <w:p w:rsidR="00357059" w:rsidRDefault="00357059" w:rsidP="00357059">
            <w:pPr>
              <w:widowControl w:val="0"/>
              <w:numPr>
                <w:ilvl w:val="0"/>
                <w:numId w:val="22"/>
              </w:numPr>
              <w:tabs>
                <w:tab w:val="left" w:pos="432"/>
              </w:tabs>
              <w:suppressAutoHyphens/>
              <w:snapToGrid w:val="0"/>
              <w:ind w:left="72" w:hanging="180"/>
              <w:rPr>
                <w:szCs w:val="20"/>
              </w:rPr>
            </w:pPr>
            <w:r>
              <w:rPr>
                <w:szCs w:val="20"/>
              </w:rPr>
              <w:t>иллюстрации с изображением животных</w:t>
            </w:r>
          </w:p>
        </w:tc>
        <w:tc>
          <w:tcPr>
            <w:tcW w:w="350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</w:pPr>
            <w:r>
              <w:t>иметь представление о млекопитающих животных;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</w:pPr>
            <w:r>
              <w:t>знать отличительные признаки млекопитающих от других животных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144" w:right="-108"/>
              <w:rPr>
                <w:szCs w:val="20"/>
              </w:rPr>
            </w:pPr>
            <w:r>
              <w:rPr>
                <w:szCs w:val="20"/>
              </w:rPr>
              <w:t>учебно-информационные:</w:t>
            </w:r>
          </w:p>
          <w:p w:rsidR="00357059" w:rsidRDefault="00357059" w:rsidP="000862DD">
            <w:pPr>
              <w:ind w:right="-108" w:hanging="108"/>
              <w:rPr>
                <w:szCs w:val="20"/>
              </w:rPr>
            </w:pPr>
            <w:r>
              <w:rPr>
                <w:szCs w:val="20"/>
              </w:rPr>
              <w:t>- составлять устный рассказ, устно описывать объект наблюдения.</w:t>
            </w:r>
          </w:p>
          <w:p w:rsidR="00357059" w:rsidRDefault="00357059" w:rsidP="00357059">
            <w:pPr>
              <w:widowControl w:val="0"/>
              <w:numPr>
                <w:ilvl w:val="0"/>
                <w:numId w:val="10"/>
              </w:numPr>
              <w:tabs>
                <w:tab w:val="left" w:pos="-288"/>
              </w:tabs>
              <w:suppressAutoHyphens/>
              <w:snapToGrid w:val="0"/>
              <w:ind w:left="-108" w:firstLine="0"/>
              <w:rPr>
                <w:szCs w:val="20"/>
              </w:rPr>
            </w:pP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</w:pP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</w:tr>
      <w:tr w:rsidR="00357059" w:rsidTr="0047666A">
        <w:trPr>
          <w:cantSplit/>
          <w:trHeight w:val="1360"/>
        </w:trPr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lastRenderedPageBreak/>
              <w:t>26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</w:pPr>
            <w:r>
              <w:t>Что мы знаем о птицах?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комбинированный урок</w:t>
            </w: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tabs>
                <w:tab w:val="left" w:pos="360"/>
              </w:tabs>
              <w:snapToGrid w:val="0"/>
              <w:ind w:left="72" w:right="-108" w:hanging="180"/>
              <w:jc w:val="center"/>
              <w:rPr>
                <w:szCs w:val="20"/>
              </w:rPr>
            </w:pPr>
            <w:r>
              <w:rPr>
                <w:szCs w:val="20"/>
              </w:rPr>
              <w:t>Иллюстрации, рисунки перелетных птиц, кочующих, зимующих</w:t>
            </w:r>
          </w:p>
        </w:tc>
        <w:tc>
          <w:tcPr>
            <w:tcW w:w="350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4"/>
              </w:numPr>
              <w:tabs>
                <w:tab w:val="left" w:pos="360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различать и классифицировать животных</w:t>
            </w:r>
          </w:p>
          <w:p w:rsidR="00357059" w:rsidRDefault="00357059" w:rsidP="00357059">
            <w:pPr>
              <w:widowControl w:val="0"/>
              <w:numPr>
                <w:ilvl w:val="0"/>
                <w:numId w:val="24"/>
              </w:numPr>
              <w:tabs>
                <w:tab w:val="left" w:pos="360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решать логическую задачу «Почему птицы улетают на юг»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4"/>
              </w:numPr>
              <w:tabs>
                <w:tab w:val="left" w:pos="72"/>
              </w:tabs>
              <w:suppressAutoHyphens/>
              <w:snapToGrid w:val="0"/>
              <w:rPr>
                <w:szCs w:val="20"/>
              </w:rPr>
            </w:pPr>
            <w:r>
              <w:rPr>
                <w:szCs w:val="20"/>
              </w:rPr>
              <w:t>учебно-интеллектуальные:</w:t>
            </w:r>
          </w:p>
          <w:p w:rsidR="00357059" w:rsidRDefault="00357059" w:rsidP="000862DD">
            <w:pPr>
              <w:ind w:left="-108"/>
              <w:rPr>
                <w:szCs w:val="20"/>
              </w:rPr>
            </w:pPr>
            <w:r>
              <w:rPr>
                <w:szCs w:val="20"/>
              </w:rPr>
              <w:t>- классификация</w:t>
            </w:r>
          </w:p>
          <w:p w:rsidR="00357059" w:rsidRDefault="00357059" w:rsidP="000862DD">
            <w:pPr>
              <w:tabs>
                <w:tab w:val="left" w:pos="72"/>
              </w:tabs>
              <w:snapToGrid w:val="0"/>
              <w:rPr>
                <w:szCs w:val="20"/>
              </w:rPr>
            </w:pPr>
            <w:r>
              <w:rPr>
                <w:szCs w:val="20"/>
              </w:rPr>
              <w:t>-обобщение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357059">
            <w:pPr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</w:tr>
      <w:tr w:rsidR="00357059" w:rsidTr="0047666A">
        <w:trPr>
          <w:cantSplit/>
          <w:trHeight w:val="1330"/>
        </w:trPr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t>27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</w:pPr>
            <w:r>
              <w:t>Птичья столовая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комбинированный урок</w:t>
            </w: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урок – игра</w:t>
            </w:r>
          </w:p>
          <w:p w:rsidR="00357059" w:rsidRDefault="00357059" w:rsidP="000862DD">
            <w:pPr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Форма: игра</w:t>
            </w:r>
          </w:p>
        </w:tc>
        <w:tc>
          <w:tcPr>
            <w:tcW w:w="350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4"/>
              </w:numPr>
              <w:tabs>
                <w:tab w:val="left" w:pos="360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дидактический материал: «Птицы»;</w:t>
            </w:r>
          </w:p>
          <w:p w:rsidR="00357059" w:rsidRDefault="00357059" w:rsidP="00357059">
            <w:pPr>
              <w:widowControl w:val="0"/>
              <w:numPr>
                <w:ilvl w:val="0"/>
                <w:numId w:val="24"/>
              </w:numPr>
              <w:tabs>
                <w:tab w:val="left" w:pos="360"/>
              </w:tabs>
              <w:suppressAutoHyphens/>
              <w:ind w:left="72" w:hanging="180"/>
              <w:rPr>
                <w:szCs w:val="20"/>
              </w:rPr>
            </w:pPr>
            <w:r>
              <w:rPr>
                <w:szCs w:val="20"/>
              </w:rPr>
              <w:t>рисунки кормушек;</w:t>
            </w:r>
          </w:p>
          <w:p w:rsidR="00357059" w:rsidRDefault="00357059" w:rsidP="00357059">
            <w:pPr>
              <w:widowControl w:val="0"/>
              <w:numPr>
                <w:ilvl w:val="0"/>
                <w:numId w:val="24"/>
              </w:numPr>
              <w:tabs>
                <w:tab w:val="left" w:pos="360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материал для логической задачи.</w:t>
            </w:r>
          </w:p>
          <w:p w:rsidR="00357059" w:rsidRDefault="00357059" w:rsidP="000862DD">
            <w:pPr>
              <w:tabs>
                <w:tab w:val="left" w:pos="360"/>
              </w:tabs>
              <w:ind w:left="72" w:right="-108" w:hanging="180"/>
              <w:rPr>
                <w:szCs w:val="20"/>
              </w:rPr>
            </w:pP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4"/>
              </w:numPr>
              <w:tabs>
                <w:tab w:val="left" w:pos="360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решать логическую задачу «Почему птиц нужно зимой подкармливать?»;</w:t>
            </w:r>
          </w:p>
          <w:p w:rsidR="00357059" w:rsidRDefault="00357059" w:rsidP="00357059">
            <w:pPr>
              <w:widowControl w:val="0"/>
              <w:numPr>
                <w:ilvl w:val="0"/>
                <w:numId w:val="24"/>
              </w:numPr>
              <w:tabs>
                <w:tab w:val="left" w:pos="360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знать основные условия благополучной жизни птиц.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</w:pP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</w:tr>
      <w:tr w:rsidR="00357059" w:rsidTr="0047666A">
        <w:trPr>
          <w:cantSplit/>
          <w:trHeight w:val="450"/>
        </w:trPr>
        <w:tc>
          <w:tcPr>
            <w:tcW w:w="15241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47666A">
            <w:pPr>
              <w:snapToGrid w:val="0"/>
              <w:ind w:hanging="360"/>
              <w:jc w:val="center"/>
              <w:rPr>
                <w:b/>
                <w:i/>
                <w:szCs w:val="20"/>
              </w:rPr>
            </w:pPr>
            <w:r>
              <w:rPr>
                <w:b/>
                <w:i/>
                <w:szCs w:val="20"/>
              </w:rPr>
              <w:t>Родная страна 2ч</w:t>
            </w:r>
          </w:p>
        </w:tc>
      </w:tr>
      <w:tr w:rsidR="00357059" w:rsidTr="0047666A">
        <w:trPr>
          <w:cantSplit/>
          <w:trHeight w:val="1330"/>
        </w:trPr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t>28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</w:pPr>
            <w:r>
              <w:t>Родной край . Где ты живешь?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</w:p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комбиниро -ванный</w:t>
            </w:r>
          </w:p>
          <w:p w:rsidR="00357059" w:rsidRDefault="00357059" w:rsidP="000862DD">
            <w:pPr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урок</w:t>
            </w: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hanging="180"/>
              <w:rPr>
                <w:szCs w:val="20"/>
              </w:rPr>
            </w:pPr>
            <w:r>
              <w:rPr>
                <w:szCs w:val="20"/>
              </w:rPr>
              <w:t>рисунки, иллюстрации для конструктивной игры: «Город», «Село».</w:t>
            </w:r>
          </w:p>
        </w:tc>
        <w:tc>
          <w:tcPr>
            <w:tcW w:w="350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знать различные объекты села и города.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различать профессии, связанные с сельским хозяйством; промышленностью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hanging="180"/>
              <w:rPr>
                <w:szCs w:val="20"/>
              </w:rPr>
            </w:pPr>
            <w:r>
              <w:rPr>
                <w:szCs w:val="20"/>
              </w:rPr>
              <w:t>учебно-информационные:</w:t>
            </w:r>
          </w:p>
          <w:p w:rsidR="00357059" w:rsidRDefault="00357059" w:rsidP="000862DD">
            <w:pPr>
              <w:ind w:left="-108"/>
              <w:rPr>
                <w:szCs w:val="20"/>
              </w:rPr>
            </w:pPr>
            <w:r>
              <w:rPr>
                <w:szCs w:val="20"/>
              </w:rPr>
              <w:t>- выполнять обобщения.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  <w:rPr>
                <w:szCs w:val="20"/>
              </w:rPr>
            </w:pP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</w:tr>
      <w:tr w:rsidR="00357059" w:rsidTr="0047666A">
        <w:trPr>
          <w:cantSplit/>
          <w:trHeight w:val="1075"/>
        </w:trPr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t>29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</w:pPr>
            <w:r>
              <w:t>Дом, в котором ты живешь</w:t>
            </w:r>
          </w:p>
          <w:p w:rsidR="00357059" w:rsidRDefault="00357059" w:rsidP="000862DD">
            <w:pPr>
              <w:snapToGrid w:val="0"/>
              <w:ind w:right="-108"/>
            </w:pPr>
          </w:p>
          <w:p w:rsidR="00357059" w:rsidRDefault="00357059" w:rsidP="000862DD">
            <w:pPr>
              <w:snapToGrid w:val="0"/>
              <w:ind w:right="-108"/>
            </w:pPr>
          </w:p>
          <w:p w:rsidR="00357059" w:rsidRDefault="00357059" w:rsidP="000862DD">
            <w:pPr>
              <w:snapToGrid w:val="0"/>
              <w:ind w:right="-108"/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урок-игра</w:t>
            </w: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hanging="180"/>
              <w:rPr>
                <w:szCs w:val="20"/>
              </w:rPr>
            </w:pPr>
            <w:r>
              <w:rPr>
                <w:szCs w:val="20"/>
              </w:rPr>
              <w:t>рисунки, иллюстрации для конструктивной игры: «Твой дом»</w:t>
            </w:r>
          </w:p>
        </w:tc>
        <w:tc>
          <w:tcPr>
            <w:tcW w:w="350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иметь представление о разных видах жилья человека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0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учебно-коммуникативные:</w:t>
            </w:r>
          </w:p>
          <w:p w:rsidR="00357059" w:rsidRDefault="00357059" w:rsidP="000862DD">
            <w:pPr>
              <w:ind w:right="-108" w:hanging="108"/>
              <w:rPr>
                <w:szCs w:val="20"/>
              </w:rPr>
            </w:pPr>
            <w:r>
              <w:rPr>
                <w:szCs w:val="20"/>
              </w:rPr>
              <w:t>- умение выражать свои мысли.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</w:pP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</w:tr>
      <w:tr w:rsidR="00357059" w:rsidTr="0047666A">
        <w:trPr>
          <w:cantSplit/>
          <w:trHeight w:val="345"/>
        </w:trPr>
        <w:tc>
          <w:tcPr>
            <w:tcW w:w="15241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47666A">
            <w:pPr>
              <w:snapToGrid w:val="0"/>
              <w:ind w:hanging="36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Ты и вещи 2ч</w:t>
            </w:r>
          </w:p>
        </w:tc>
      </w:tr>
      <w:tr w:rsidR="00357059" w:rsidTr="0047666A">
        <w:trPr>
          <w:cantSplit/>
          <w:trHeight w:val="1085"/>
        </w:trPr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t>30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 xml:space="preserve">Игра: </w:t>
            </w:r>
          </w:p>
          <w:p w:rsidR="00357059" w:rsidRDefault="00357059" w:rsidP="000862DD">
            <w:pPr>
              <w:ind w:right="-108"/>
              <w:rPr>
                <w:szCs w:val="20"/>
              </w:rPr>
            </w:pPr>
            <w:r>
              <w:rPr>
                <w:szCs w:val="20"/>
              </w:rPr>
              <w:t>«О чем рассказывают вывески».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урок – закрепления знаний. Форма: игра</w:t>
            </w: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hanging="180"/>
              <w:rPr>
                <w:szCs w:val="20"/>
              </w:rPr>
            </w:pPr>
            <w:r>
              <w:rPr>
                <w:szCs w:val="20"/>
              </w:rPr>
              <w:t>атрибуты к ролевой разминке «Что я могу купить в разных магазинах».</w:t>
            </w:r>
          </w:p>
        </w:tc>
        <w:tc>
          <w:tcPr>
            <w:tcW w:w="350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составлять описательный рассказ.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0"/>
              </w:numPr>
              <w:tabs>
                <w:tab w:val="left" w:pos="432"/>
              </w:tabs>
              <w:suppressAutoHyphens/>
              <w:snapToGrid w:val="0"/>
              <w:ind w:left="72" w:hanging="180"/>
              <w:rPr>
                <w:szCs w:val="20"/>
              </w:rPr>
            </w:pPr>
            <w:r>
              <w:rPr>
                <w:szCs w:val="20"/>
              </w:rPr>
              <w:t>учебно-коммуникативные: -оценивать результаты своей и чужой работы, а также отношение к ней.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  <w:rPr>
                <w:szCs w:val="20"/>
              </w:rPr>
            </w:pP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</w:tr>
      <w:tr w:rsidR="00357059" w:rsidTr="0047666A">
        <w:trPr>
          <w:cantSplit/>
          <w:trHeight w:val="1060"/>
        </w:trPr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t>31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Зачем люди трудятся?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комбинированный урок</w:t>
            </w: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0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дидактическая игра: «Угадай профессию»;</w:t>
            </w:r>
          </w:p>
          <w:p w:rsidR="00357059" w:rsidRDefault="00357059" w:rsidP="00357059">
            <w:pPr>
              <w:widowControl w:val="0"/>
              <w:numPr>
                <w:ilvl w:val="0"/>
                <w:numId w:val="20"/>
              </w:numPr>
              <w:tabs>
                <w:tab w:val="left" w:pos="432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работа в рабочей тетради.</w:t>
            </w:r>
          </w:p>
        </w:tc>
        <w:tc>
          <w:tcPr>
            <w:tcW w:w="350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0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рассказывать о профессии не называя её.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0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учебно-коммуникативные:</w:t>
            </w:r>
          </w:p>
          <w:p w:rsidR="00357059" w:rsidRDefault="00357059" w:rsidP="000862DD">
            <w:pPr>
              <w:ind w:right="-108" w:hanging="108"/>
              <w:rPr>
                <w:szCs w:val="20"/>
              </w:rPr>
            </w:pPr>
            <w:r>
              <w:rPr>
                <w:szCs w:val="20"/>
              </w:rPr>
              <w:t>- умение выражать свои мысли.</w:t>
            </w:r>
          </w:p>
          <w:p w:rsidR="00357059" w:rsidRDefault="00357059" w:rsidP="000862DD">
            <w:pPr>
              <w:ind w:left="-108" w:right="-108"/>
              <w:rPr>
                <w:szCs w:val="20"/>
              </w:rPr>
            </w:pP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</w:pP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</w:tr>
      <w:tr w:rsidR="00357059" w:rsidTr="0047666A">
        <w:trPr>
          <w:cantSplit/>
          <w:trHeight w:val="450"/>
        </w:trPr>
        <w:tc>
          <w:tcPr>
            <w:tcW w:w="15241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47666A">
            <w:pPr>
              <w:snapToGrid w:val="0"/>
              <w:ind w:hanging="360"/>
              <w:jc w:val="center"/>
              <w:rPr>
                <w:b/>
                <w:i/>
                <w:szCs w:val="20"/>
              </w:rPr>
            </w:pPr>
            <w:r>
              <w:rPr>
                <w:b/>
                <w:i/>
                <w:szCs w:val="20"/>
              </w:rPr>
              <w:lastRenderedPageBreak/>
              <w:t>Родная природа  2 ч</w:t>
            </w:r>
          </w:p>
        </w:tc>
      </w:tr>
      <w:tr w:rsidR="00357059" w:rsidTr="0047666A">
        <w:trPr>
          <w:cantSplit/>
          <w:trHeight w:val="1005"/>
        </w:trPr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t>32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В декабре, в декабре все деревья в серебре</w:t>
            </w:r>
          </w:p>
          <w:p w:rsidR="00357059" w:rsidRDefault="00357059" w:rsidP="000862DD">
            <w:pPr>
              <w:ind w:right="-108"/>
              <w:rPr>
                <w:szCs w:val="20"/>
              </w:rPr>
            </w:pP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урок изучения и первичного закрепления новых знаний</w:t>
            </w: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иллюстрации зимы;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посуда для проведения опытов.</w:t>
            </w:r>
          </w:p>
        </w:tc>
        <w:tc>
          <w:tcPr>
            <w:tcW w:w="350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Определять и называть свойства воды, льда, снега.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 xml:space="preserve">учебно–коммуникативные: -умение слушать и слышать; </w:t>
            </w:r>
          </w:p>
          <w:p w:rsidR="00357059" w:rsidRDefault="00357059" w:rsidP="000862DD">
            <w:pPr>
              <w:ind w:left="72" w:right="-108"/>
              <w:rPr>
                <w:szCs w:val="20"/>
              </w:rPr>
            </w:pPr>
            <w:r>
              <w:rPr>
                <w:szCs w:val="20"/>
              </w:rPr>
              <w:t>-умение выражать свои мысли.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  <w:rPr>
                <w:szCs w:val="20"/>
              </w:rPr>
            </w:pP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</w:tr>
      <w:tr w:rsidR="00357059" w:rsidTr="0047666A">
        <w:trPr>
          <w:cantSplit/>
          <w:trHeight w:val="1330"/>
        </w:trPr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t>33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 xml:space="preserve"> Какая бывает вода?Проведем опыты.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урок - закрепление</w:t>
            </w: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hanging="180"/>
              <w:rPr>
                <w:szCs w:val="20"/>
              </w:rPr>
            </w:pPr>
            <w:r>
              <w:rPr>
                <w:szCs w:val="20"/>
              </w:rPr>
              <w:t>посуда для проведения опытов.</w:t>
            </w:r>
          </w:p>
        </w:tc>
        <w:tc>
          <w:tcPr>
            <w:tcW w:w="350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работать с таблицей «Свойства воды в разном состоянии»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умение работать коллективно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 xml:space="preserve">учебно–коммуникативные: -умение слушать и слышать; </w:t>
            </w:r>
          </w:p>
          <w:p w:rsidR="00357059" w:rsidRDefault="00357059" w:rsidP="000862DD">
            <w:pPr>
              <w:ind w:left="-108"/>
              <w:rPr>
                <w:szCs w:val="20"/>
              </w:rPr>
            </w:pPr>
            <w:r>
              <w:rPr>
                <w:szCs w:val="20"/>
              </w:rPr>
              <w:t xml:space="preserve">    -умение выражать свои мысли.</w:t>
            </w:r>
          </w:p>
          <w:p w:rsidR="00357059" w:rsidRDefault="00357059" w:rsidP="000862DD">
            <w:pPr>
              <w:ind w:left="-108"/>
            </w:pP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  <w:rPr>
                <w:szCs w:val="20"/>
              </w:rPr>
            </w:pP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</w:tr>
      <w:tr w:rsidR="00357059" w:rsidTr="0047666A">
        <w:trPr>
          <w:cantSplit/>
          <w:trHeight w:val="400"/>
        </w:trPr>
        <w:tc>
          <w:tcPr>
            <w:tcW w:w="15241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47666A">
            <w:pPr>
              <w:snapToGrid w:val="0"/>
              <w:ind w:hanging="360"/>
              <w:jc w:val="center"/>
              <w:rPr>
                <w:b/>
                <w:i/>
                <w:szCs w:val="20"/>
              </w:rPr>
            </w:pPr>
            <w:r>
              <w:rPr>
                <w:b/>
                <w:i/>
                <w:szCs w:val="20"/>
              </w:rPr>
              <w:t>Твои друзья – взрослые и дети 2 ч</w:t>
            </w:r>
          </w:p>
        </w:tc>
      </w:tr>
      <w:tr w:rsidR="00357059" w:rsidTr="0047666A">
        <w:trPr>
          <w:cantSplit/>
          <w:trHeight w:val="1330"/>
        </w:trPr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t>34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Поговорим о дружбе.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комбинированный урок</w:t>
            </w: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hanging="180"/>
              <w:rPr>
                <w:szCs w:val="20"/>
              </w:rPr>
            </w:pPr>
            <w:r>
              <w:rPr>
                <w:szCs w:val="20"/>
              </w:rPr>
              <w:t>иллюстративный материал.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ind w:left="72" w:hanging="180"/>
              <w:rPr>
                <w:szCs w:val="20"/>
              </w:rPr>
            </w:pPr>
            <w:r>
              <w:rPr>
                <w:szCs w:val="20"/>
              </w:rPr>
              <w:t xml:space="preserve">рассказ В. Осеевой «Синие листья» 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ind w:left="72" w:hanging="180"/>
              <w:rPr>
                <w:szCs w:val="20"/>
              </w:rPr>
            </w:pPr>
            <w:r>
              <w:rPr>
                <w:szCs w:val="20"/>
              </w:rPr>
              <w:t>воображаемая ситуация «Цветик -  трехцветик (мои желания).</w:t>
            </w:r>
          </w:p>
        </w:tc>
        <w:tc>
          <w:tcPr>
            <w:tcW w:w="350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Различать основные нравственно-этические понятия.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учебно-информационные: -умение вести учебный диалог.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  <w:rPr>
                <w:szCs w:val="20"/>
              </w:rPr>
            </w:pP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</w:tr>
      <w:tr w:rsidR="00357059" w:rsidTr="0047666A">
        <w:trPr>
          <w:cantSplit/>
          <w:trHeight w:val="1330"/>
        </w:trPr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t>35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Игра:</w:t>
            </w:r>
          </w:p>
          <w:p w:rsidR="00357059" w:rsidRDefault="00357059" w:rsidP="000862DD">
            <w:pPr>
              <w:ind w:right="-108"/>
              <w:rPr>
                <w:szCs w:val="20"/>
              </w:rPr>
            </w:pPr>
            <w:r>
              <w:rPr>
                <w:szCs w:val="20"/>
              </w:rPr>
              <w:t>«Идем в гости».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урок – закрепления знаний. Форма: игра</w:t>
            </w: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речевая разминка «Пригласи друзей в гости»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дидактическая игра «Ждем гостей» (Накроем стол для чая, обеда, «Подготовим программу концерта для гостей»).</w:t>
            </w:r>
          </w:p>
        </w:tc>
        <w:tc>
          <w:tcPr>
            <w:tcW w:w="350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знать и придерживаться правил этикета;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умение строить диалог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различать основные нравственно-эстетические понятия.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hanging="180"/>
              <w:rPr>
                <w:szCs w:val="20"/>
              </w:rPr>
            </w:pPr>
            <w:r>
              <w:rPr>
                <w:szCs w:val="20"/>
              </w:rPr>
              <w:t xml:space="preserve">учебно-организационные: -объяснять; </w:t>
            </w:r>
          </w:p>
          <w:p w:rsidR="00357059" w:rsidRDefault="00357059" w:rsidP="000862DD">
            <w:pPr>
              <w:ind w:left="72"/>
              <w:rPr>
                <w:szCs w:val="20"/>
              </w:rPr>
            </w:pPr>
            <w:r>
              <w:rPr>
                <w:szCs w:val="20"/>
              </w:rPr>
              <w:t>-оказывать помощь.</w:t>
            </w:r>
          </w:p>
          <w:p w:rsidR="00357059" w:rsidRDefault="00357059" w:rsidP="000862DD">
            <w:pPr>
              <w:ind w:left="-108"/>
              <w:rPr>
                <w:szCs w:val="20"/>
              </w:rPr>
            </w:pP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  <w:rPr>
                <w:szCs w:val="20"/>
              </w:rPr>
            </w:pP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</w:tr>
      <w:tr w:rsidR="00357059" w:rsidTr="0047666A">
        <w:trPr>
          <w:cantSplit/>
          <w:trHeight w:val="555"/>
        </w:trPr>
        <w:tc>
          <w:tcPr>
            <w:tcW w:w="15241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47666A">
            <w:pPr>
              <w:snapToGrid w:val="0"/>
              <w:ind w:hanging="360"/>
              <w:jc w:val="center"/>
              <w:rPr>
                <w:b/>
                <w:i/>
                <w:szCs w:val="20"/>
              </w:rPr>
            </w:pPr>
            <w:r>
              <w:rPr>
                <w:b/>
                <w:i/>
                <w:szCs w:val="20"/>
              </w:rPr>
              <w:t>Родная природа 4 ч</w:t>
            </w:r>
          </w:p>
        </w:tc>
      </w:tr>
      <w:tr w:rsidR="00357059" w:rsidTr="0047666A">
        <w:trPr>
          <w:cantSplit/>
          <w:trHeight w:val="1330"/>
        </w:trPr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lastRenderedPageBreak/>
              <w:t>36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Январь -году начало,зиме -середина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урок - экскурсия</w:t>
            </w: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hanging="180"/>
              <w:rPr>
                <w:szCs w:val="20"/>
              </w:rPr>
            </w:pPr>
            <w:r>
              <w:rPr>
                <w:szCs w:val="20"/>
              </w:rPr>
              <w:t xml:space="preserve">видеофильм </w:t>
            </w:r>
          </w:p>
          <w:p w:rsidR="00357059" w:rsidRDefault="00357059" w:rsidP="000862DD">
            <w:pPr>
              <w:ind w:left="-108"/>
              <w:rPr>
                <w:szCs w:val="20"/>
              </w:rPr>
            </w:pPr>
            <w:r>
              <w:rPr>
                <w:szCs w:val="20"/>
              </w:rPr>
              <w:t xml:space="preserve">    «Природа зимой»;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ind w:left="72" w:hanging="180"/>
              <w:rPr>
                <w:szCs w:val="20"/>
              </w:rPr>
            </w:pPr>
            <w:r>
              <w:rPr>
                <w:szCs w:val="20"/>
              </w:rPr>
              <w:t>дидактическая игра: «Узнай дерево по силуэту».</w:t>
            </w:r>
          </w:p>
        </w:tc>
        <w:tc>
          <w:tcPr>
            <w:tcW w:w="350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сравнивать лиственные и хвойные деревья.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учебно-информационные:</w:t>
            </w:r>
          </w:p>
          <w:p w:rsidR="00357059" w:rsidRDefault="00357059" w:rsidP="000862DD">
            <w:pPr>
              <w:ind w:left="-108" w:right="-108"/>
              <w:rPr>
                <w:szCs w:val="20"/>
              </w:rPr>
            </w:pPr>
            <w:r>
              <w:rPr>
                <w:szCs w:val="20"/>
              </w:rPr>
              <w:t>- осуществлять наблюдение.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  <w:rPr>
                <w:szCs w:val="20"/>
              </w:rPr>
            </w:pP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</w:tr>
      <w:tr w:rsidR="00357059" w:rsidTr="0047666A">
        <w:trPr>
          <w:cantSplit/>
          <w:trHeight w:val="1330"/>
        </w:trPr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t>37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Хвойные деревья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урок – игра</w:t>
            </w:r>
          </w:p>
          <w:p w:rsidR="00357059" w:rsidRDefault="00357059" w:rsidP="000862DD">
            <w:pPr>
              <w:ind w:left="-101" w:right="-108"/>
              <w:jc w:val="center"/>
              <w:rPr>
                <w:szCs w:val="20"/>
              </w:rPr>
            </w:pPr>
          </w:p>
          <w:p w:rsidR="00357059" w:rsidRDefault="00357059" w:rsidP="000862DD">
            <w:pPr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Форма: игра</w:t>
            </w: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картинки с изображением сосны и ели на каждого участника;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цветные карандаши;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рабочая тетрадь.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ind w:left="72" w:right="-108" w:hanging="180"/>
              <w:rPr>
                <w:szCs w:val="20"/>
              </w:rPr>
            </w:pPr>
          </w:p>
        </w:tc>
        <w:tc>
          <w:tcPr>
            <w:tcW w:w="350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сравнивать ветки сосны и ели.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0"/>
              </w:numPr>
              <w:tabs>
                <w:tab w:val="left" w:pos="432"/>
              </w:tabs>
              <w:suppressAutoHyphens/>
              <w:snapToGrid w:val="0"/>
              <w:ind w:left="72" w:hanging="180"/>
              <w:rPr>
                <w:szCs w:val="20"/>
              </w:rPr>
            </w:pPr>
            <w:r>
              <w:rPr>
                <w:szCs w:val="20"/>
              </w:rPr>
              <w:t>учебно-логические:</w:t>
            </w:r>
          </w:p>
          <w:p w:rsidR="00357059" w:rsidRDefault="00357059" w:rsidP="000862DD">
            <w:pPr>
              <w:ind w:right="-108" w:hanging="108"/>
              <w:rPr>
                <w:szCs w:val="20"/>
              </w:rPr>
            </w:pPr>
            <w:r>
              <w:rPr>
                <w:szCs w:val="20"/>
              </w:rPr>
              <w:t>- выделять главное, существенное.</w:t>
            </w:r>
          </w:p>
          <w:p w:rsidR="00357059" w:rsidRDefault="00357059" w:rsidP="000862DD">
            <w:pPr>
              <w:ind w:left="-108"/>
              <w:rPr>
                <w:szCs w:val="20"/>
              </w:rPr>
            </w:pP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  <w:rPr>
                <w:szCs w:val="20"/>
              </w:rPr>
            </w:pP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A71763" w:rsidP="000862DD">
            <w:pPr>
              <w:snapToGrid w:val="0"/>
            </w:pPr>
            <w:r w:rsidRPr="00A71763">
              <w:pict>
                <v:shape id="_x0000_s1032" type="#_x0000_t202" style="width:34.55pt;height:82.65pt;mso-position-horizontal-relative:char;mso-position-vertical-relative:line" filled="f" stroked="f">
                  <v:stroke joinstyle="round"/>
                  <v:textbox style="layout-flow:vertical-ideographic;mso-next-textbox:#_x0000_s1032;mso-rotate-with-shape:t" inset="0,0,0,0">
                    <w:txbxContent>
                      <w:p w:rsidR="000862DD" w:rsidRPr="00357059" w:rsidRDefault="000862DD" w:rsidP="00357059">
                        <w:pPr>
                          <w:rPr>
                            <w:rFonts w:cs="Tahoma"/>
                            <w:sz w:val="18"/>
                            <w:szCs w:val="18"/>
                          </w:rPr>
                        </w:pPr>
                        <w:r w:rsidRPr="00357059">
                          <w:rPr>
                            <w:rFonts w:cs="Tahoma"/>
                            <w:sz w:val="18"/>
                            <w:szCs w:val="18"/>
                          </w:rPr>
                          <w:t xml:space="preserve">Презентация, </w:t>
                        </w:r>
                      </w:p>
                      <w:p w:rsidR="000862DD" w:rsidRPr="00357059" w:rsidRDefault="000862DD" w:rsidP="00357059">
                        <w:pPr>
                          <w:rPr>
                            <w:rFonts w:cs="Tahoma"/>
                            <w:sz w:val="18"/>
                            <w:szCs w:val="18"/>
                          </w:rPr>
                        </w:pPr>
                        <w:r w:rsidRPr="00357059">
                          <w:rPr>
                            <w:rFonts w:cs="Tahoma"/>
                            <w:sz w:val="18"/>
                            <w:szCs w:val="18"/>
                          </w:rPr>
                          <w:t xml:space="preserve">сайт </w:t>
                        </w:r>
                        <w:r w:rsidRPr="00357059">
                          <w:rPr>
                            <w:rFonts w:cs="Tahoma"/>
                            <w:sz w:val="18"/>
                            <w:szCs w:val="18"/>
                            <w:lang w:val="en-US"/>
                          </w:rPr>
                          <w:t>www</w:t>
                        </w:r>
                      </w:p>
                      <w:p w:rsidR="000862DD" w:rsidRPr="00F115A0" w:rsidRDefault="000862DD" w:rsidP="00357059">
                        <w:pPr>
                          <w:rPr>
                            <w:rFonts w:cs="Tahoma"/>
                            <w:szCs w:val="20"/>
                          </w:rPr>
                        </w:pPr>
                        <w:r w:rsidRPr="00F115A0">
                          <w:rPr>
                            <w:rFonts w:cs="Tahoma"/>
                            <w:szCs w:val="20"/>
                          </w:rPr>
                          <w:t>.</w:t>
                        </w:r>
                        <w:r w:rsidRPr="00357059">
                          <w:rPr>
                            <w:rFonts w:cs="Tahoma"/>
                            <w:sz w:val="18"/>
                            <w:szCs w:val="18"/>
                            <w:lang w:val="en-US"/>
                          </w:rPr>
                          <w:t>viki</w:t>
                        </w:r>
                        <w:r w:rsidRPr="00357059">
                          <w:rPr>
                            <w:rFonts w:cs="Tahoma"/>
                            <w:sz w:val="18"/>
                            <w:szCs w:val="18"/>
                          </w:rPr>
                          <w:t>,</w:t>
                        </w:r>
                        <w:r w:rsidRPr="00357059">
                          <w:rPr>
                            <w:rFonts w:cs="Tahoma"/>
                            <w:sz w:val="18"/>
                            <w:szCs w:val="18"/>
                            <w:lang w:val="en-US"/>
                          </w:rPr>
                          <w:t>pdf</w:t>
                        </w:r>
                        <w:r w:rsidRPr="00357059">
                          <w:rPr>
                            <w:rFonts w:cs="Tahoma"/>
                            <w:sz w:val="18"/>
                            <w:szCs w:val="18"/>
                          </w:rPr>
                          <w:t>.</w:t>
                        </w:r>
                        <w:r w:rsidRPr="00357059">
                          <w:rPr>
                            <w:rFonts w:cs="Tahoma"/>
                            <w:sz w:val="18"/>
                            <w:szCs w:val="18"/>
                            <w:lang w:val="en-US"/>
                          </w:rPr>
                          <w:t>ru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</w:tr>
      <w:tr w:rsidR="00357059" w:rsidTr="0047666A">
        <w:trPr>
          <w:cantSplit/>
          <w:trHeight w:val="1330"/>
        </w:trPr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t>38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Жизнь птиц.</w:t>
            </w:r>
          </w:p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Гости с Севера.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комбинированный урок</w:t>
            </w: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Иллюстрации, рисунки перелетных птиц, кочующих, зимующих</w:t>
            </w:r>
          </w:p>
        </w:tc>
        <w:tc>
          <w:tcPr>
            <w:tcW w:w="350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Различать и классифицировать животных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Решать логическую задачу «Почему птицы улетают на юг»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0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учебно-интеллектуальные:</w:t>
            </w:r>
          </w:p>
          <w:p w:rsidR="00357059" w:rsidRDefault="00357059" w:rsidP="000862DD">
            <w:pPr>
              <w:ind w:left="-108"/>
              <w:rPr>
                <w:szCs w:val="20"/>
              </w:rPr>
            </w:pPr>
            <w:r>
              <w:rPr>
                <w:szCs w:val="20"/>
              </w:rPr>
              <w:t>- классификация</w:t>
            </w:r>
          </w:p>
          <w:p w:rsidR="00357059" w:rsidRDefault="00357059" w:rsidP="000862DD">
            <w:pPr>
              <w:ind w:left="-108"/>
              <w:rPr>
                <w:szCs w:val="20"/>
              </w:rPr>
            </w:pPr>
            <w:r>
              <w:rPr>
                <w:szCs w:val="20"/>
              </w:rPr>
              <w:t>-обобщение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  <w:rPr>
                <w:szCs w:val="20"/>
              </w:rPr>
            </w:pPr>
            <w:r>
              <w:rPr>
                <w:szCs w:val="20"/>
              </w:rPr>
              <w:t>Проверка по образцу</w:t>
            </w: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</w:tr>
      <w:tr w:rsidR="00357059" w:rsidTr="0047666A">
        <w:trPr>
          <w:cantSplit/>
          <w:trHeight w:val="1330"/>
        </w:trPr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t>39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Игра: «Соображалки».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урок – игра</w:t>
            </w:r>
          </w:p>
          <w:p w:rsidR="00357059" w:rsidRDefault="00357059" w:rsidP="000862DD">
            <w:pPr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Форма: игра</w:t>
            </w: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дидактический материал: «Птицы»;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ind w:left="72" w:hanging="180"/>
              <w:rPr>
                <w:szCs w:val="20"/>
              </w:rPr>
            </w:pPr>
            <w:r>
              <w:rPr>
                <w:szCs w:val="20"/>
              </w:rPr>
              <w:t>рисунки кормушек;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материал для логической задачи.</w:t>
            </w:r>
          </w:p>
          <w:p w:rsidR="00357059" w:rsidRDefault="00357059" w:rsidP="000862DD">
            <w:pPr>
              <w:tabs>
                <w:tab w:val="left" w:pos="432"/>
              </w:tabs>
              <w:ind w:left="72" w:right="-108" w:hanging="180"/>
              <w:rPr>
                <w:szCs w:val="20"/>
              </w:rPr>
            </w:pPr>
          </w:p>
        </w:tc>
        <w:tc>
          <w:tcPr>
            <w:tcW w:w="350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решать логическую задачу «Почему птиц нужно зимой подкармливать?»;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знать основные условия благополучной жизни птиц.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0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учебно-организационные:</w:t>
            </w:r>
          </w:p>
          <w:p w:rsidR="00357059" w:rsidRDefault="00357059" w:rsidP="000862DD">
            <w:pPr>
              <w:ind w:left="-108"/>
              <w:rPr>
                <w:szCs w:val="20"/>
              </w:rPr>
            </w:pPr>
            <w:r>
              <w:rPr>
                <w:szCs w:val="20"/>
              </w:rPr>
              <w:t>- объяснять;</w:t>
            </w:r>
          </w:p>
          <w:p w:rsidR="00357059" w:rsidRDefault="00357059" w:rsidP="000862DD">
            <w:pPr>
              <w:ind w:left="-108"/>
              <w:rPr>
                <w:szCs w:val="20"/>
              </w:rPr>
            </w:pPr>
            <w:r>
              <w:rPr>
                <w:szCs w:val="20"/>
              </w:rPr>
              <w:t>- оказывать помощь.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  <w:rPr>
                <w:szCs w:val="20"/>
              </w:rPr>
            </w:pPr>
          </w:p>
          <w:p w:rsidR="00357059" w:rsidRDefault="00357059" w:rsidP="000862DD">
            <w:pPr>
              <w:ind w:left="113" w:right="113"/>
              <w:jc w:val="center"/>
              <w:rPr>
                <w:szCs w:val="20"/>
              </w:rPr>
            </w:pP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</w:tr>
      <w:tr w:rsidR="00357059" w:rsidTr="0047666A">
        <w:trPr>
          <w:cantSplit/>
          <w:trHeight w:val="210"/>
        </w:trPr>
        <w:tc>
          <w:tcPr>
            <w:tcW w:w="133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47666A">
            <w:pPr>
              <w:snapToGrid w:val="0"/>
              <w:ind w:hanging="360"/>
              <w:jc w:val="center"/>
              <w:rPr>
                <w:b/>
                <w:i/>
                <w:szCs w:val="20"/>
              </w:rPr>
            </w:pPr>
            <w:r>
              <w:rPr>
                <w:b/>
                <w:i/>
                <w:szCs w:val="20"/>
              </w:rPr>
              <w:t>Родная страна  5 ч</w:t>
            </w:r>
          </w:p>
        </w:tc>
        <w:tc>
          <w:tcPr>
            <w:tcW w:w="1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b/>
                <w:i/>
                <w:szCs w:val="20"/>
              </w:rPr>
            </w:pPr>
          </w:p>
        </w:tc>
      </w:tr>
      <w:tr w:rsidR="00357059" w:rsidTr="0047666A">
        <w:trPr>
          <w:cantSplit/>
          <w:trHeight w:val="1134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t>40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Наша страна – Россия.</w:t>
            </w:r>
          </w:p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О гербе, о флаге и гимне.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изучение нового материала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иллюстрации к рассказу учителя: права и обязанности граждан России;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 xml:space="preserve">иллюстрации национальных костюмов.  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hanging="180"/>
              <w:rPr>
                <w:szCs w:val="20"/>
              </w:rPr>
            </w:pPr>
            <w:r>
              <w:rPr>
                <w:szCs w:val="20"/>
              </w:rPr>
              <w:t>иллюстрация герба, флага;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ind w:left="72" w:hanging="180"/>
              <w:rPr>
                <w:szCs w:val="20"/>
              </w:rPr>
            </w:pPr>
            <w:r>
              <w:rPr>
                <w:szCs w:val="20"/>
              </w:rPr>
              <w:t>видеофильм «Символы России»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знать свою национальность;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знать какие народы живут в России.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hanging="180"/>
              <w:rPr>
                <w:szCs w:val="20"/>
              </w:rPr>
            </w:pPr>
            <w:r>
              <w:rPr>
                <w:szCs w:val="20"/>
              </w:rPr>
              <w:t>учебно-информационные:</w:t>
            </w:r>
          </w:p>
          <w:p w:rsidR="00357059" w:rsidRDefault="00357059" w:rsidP="000862DD">
            <w:pPr>
              <w:ind w:hanging="108"/>
              <w:rPr>
                <w:szCs w:val="20"/>
              </w:rPr>
            </w:pPr>
            <w:r>
              <w:rPr>
                <w:szCs w:val="20"/>
              </w:rPr>
              <w:t>- постановка вопроса к рассказу учителя.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  <w:rPr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A71763" w:rsidP="000862DD">
            <w:pPr>
              <w:snapToGrid w:val="0"/>
            </w:pPr>
            <w:r w:rsidRPr="00A71763">
              <w:pict>
                <v:shape id="_x0000_s1031" type="#_x0000_t202" style="width:34.55pt;height:82.65pt;mso-position-horizontal-relative:char;mso-position-vertical-relative:line" filled="f" stroked="f">
                  <v:stroke joinstyle="round"/>
                  <v:textbox style="layout-flow:vertical-ideographic;mso-next-textbox:#_x0000_s1031;mso-rotate-with-shape:t" inset="0,0,0,0">
                    <w:txbxContent>
                      <w:p w:rsidR="000862DD" w:rsidRPr="00357059" w:rsidRDefault="000862DD" w:rsidP="00357059">
                        <w:pPr>
                          <w:rPr>
                            <w:rFonts w:cs="Tahoma"/>
                            <w:sz w:val="18"/>
                            <w:szCs w:val="18"/>
                          </w:rPr>
                        </w:pPr>
                        <w:r w:rsidRPr="00357059">
                          <w:rPr>
                            <w:rFonts w:cs="Tahoma"/>
                            <w:sz w:val="18"/>
                            <w:szCs w:val="18"/>
                          </w:rPr>
                          <w:t xml:space="preserve">Презентация, </w:t>
                        </w:r>
                      </w:p>
                      <w:p w:rsidR="000862DD" w:rsidRPr="00357059" w:rsidRDefault="000862DD" w:rsidP="00357059">
                        <w:pPr>
                          <w:rPr>
                            <w:rFonts w:cs="Tahoma"/>
                            <w:sz w:val="18"/>
                            <w:szCs w:val="18"/>
                          </w:rPr>
                        </w:pPr>
                        <w:r w:rsidRPr="00357059">
                          <w:rPr>
                            <w:rFonts w:cs="Tahoma"/>
                            <w:sz w:val="18"/>
                            <w:szCs w:val="18"/>
                          </w:rPr>
                          <w:t xml:space="preserve">сайт </w:t>
                        </w:r>
                        <w:r w:rsidRPr="00357059">
                          <w:rPr>
                            <w:rFonts w:cs="Tahoma"/>
                            <w:sz w:val="18"/>
                            <w:szCs w:val="18"/>
                            <w:lang w:val="en-US"/>
                          </w:rPr>
                          <w:t>www</w:t>
                        </w:r>
                      </w:p>
                      <w:p w:rsidR="000862DD" w:rsidRPr="00F115A0" w:rsidRDefault="000862DD" w:rsidP="00357059">
                        <w:pPr>
                          <w:rPr>
                            <w:rFonts w:cs="Tahoma"/>
                            <w:szCs w:val="20"/>
                          </w:rPr>
                        </w:pPr>
                        <w:r w:rsidRPr="00F115A0">
                          <w:rPr>
                            <w:rFonts w:cs="Tahoma"/>
                            <w:szCs w:val="20"/>
                          </w:rPr>
                          <w:t>.</w:t>
                        </w:r>
                        <w:r w:rsidRPr="00357059">
                          <w:rPr>
                            <w:rFonts w:cs="Tahoma"/>
                            <w:sz w:val="18"/>
                            <w:szCs w:val="18"/>
                            <w:lang w:val="en-US"/>
                          </w:rPr>
                          <w:t>viki</w:t>
                        </w:r>
                        <w:r w:rsidRPr="00357059">
                          <w:rPr>
                            <w:rFonts w:cs="Tahoma"/>
                            <w:sz w:val="18"/>
                            <w:szCs w:val="18"/>
                          </w:rPr>
                          <w:t>,</w:t>
                        </w:r>
                        <w:r w:rsidRPr="00357059">
                          <w:rPr>
                            <w:rFonts w:cs="Tahoma"/>
                            <w:sz w:val="18"/>
                            <w:szCs w:val="18"/>
                            <w:lang w:val="en-US"/>
                          </w:rPr>
                          <w:t>pdf</w:t>
                        </w:r>
                        <w:r w:rsidRPr="00357059">
                          <w:rPr>
                            <w:rFonts w:cs="Tahoma"/>
                            <w:sz w:val="18"/>
                            <w:szCs w:val="18"/>
                          </w:rPr>
                          <w:t>.</w:t>
                        </w:r>
                        <w:r w:rsidRPr="00357059">
                          <w:rPr>
                            <w:rFonts w:cs="Tahoma"/>
                            <w:sz w:val="18"/>
                            <w:szCs w:val="18"/>
                            <w:lang w:val="en-US"/>
                          </w:rPr>
                          <w:t>ru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</w:tr>
      <w:tr w:rsidR="00357059" w:rsidTr="0047666A">
        <w:trPr>
          <w:cantSplit/>
          <w:trHeight w:val="151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lastRenderedPageBreak/>
              <w:t>41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Москва — столица нашей Родины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изучение нового материала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иллюстративный</w:t>
            </w:r>
          </w:p>
          <w:p w:rsidR="00357059" w:rsidRDefault="00357059" w:rsidP="000862DD">
            <w:pPr>
              <w:tabs>
                <w:tab w:val="left" w:pos="432"/>
              </w:tabs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материал «Москва – столица России»;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знать основные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достопримечательности столицы России.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0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учебно-организационные:</w:t>
            </w:r>
          </w:p>
          <w:p w:rsidR="00357059" w:rsidRDefault="00357059" w:rsidP="000862DD">
            <w:pPr>
              <w:ind w:right="-108" w:hanging="108"/>
              <w:rPr>
                <w:szCs w:val="20"/>
              </w:rPr>
            </w:pPr>
            <w:r>
              <w:rPr>
                <w:szCs w:val="20"/>
              </w:rPr>
              <w:t>- режим дня;</w:t>
            </w:r>
          </w:p>
          <w:p w:rsidR="00357059" w:rsidRDefault="00357059" w:rsidP="000862DD">
            <w:pPr>
              <w:ind w:right="-108" w:hanging="108"/>
              <w:rPr>
                <w:szCs w:val="20"/>
              </w:rPr>
            </w:pPr>
            <w:r>
              <w:rPr>
                <w:szCs w:val="20"/>
              </w:rPr>
              <w:t>- организация рабочего места.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  <w:rPr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A71763" w:rsidP="000862DD">
            <w:pPr>
              <w:snapToGrid w:val="0"/>
            </w:pPr>
            <w:r w:rsidRPr="00A71763">
              <w:pict>
                <v:shape id="_x0000_s1030" type="#_x0000_t202" style="width:34.55pt;height:82.65pt;mso-position-horizontal-relative:char;mso-position-vertical-relative:line" filled="f" stroked="f">
                  <v:stroke joinstyle="round"/>
                  <v:textbox style="layout-flow:vertical-ideographic;mso-next-textbox:#_x0000_s1030;mso-rotate-with-shape:t" inset="0,0,0,0">
                    <w:txbxContent>
                      <w:p w:rsidR="000862DD" w:rsidRPr="00357059" w:rsidRDefault="000862DD" w:rsidP="00357059">
                        <w:pPr>
                          <w:rPr>
                            <w:rFonts w:cs="Tahoma"/>
                            <w:szCs w:val="20"/>
                            <w:lang w:val="en-US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</w:tr>
      <w:tr w:rsidR="00357059" w:rsidTr="0047666A">
        <w:trPr>
          <w:cantSplit/>
          <w:trHeight w:val="1510"/>
        </w:trPr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t>42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Богата природа России</w:t>
            </w:r>
          </w:p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Леса  и цветы России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</w:pPr>
            <w:r>
              <w:t>урок-путешествие</w:t>
            </w: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иллюстративный материал;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материал учебника</w:t>
            </w:r>
          </w:p>
        </w:tc>
        <w:tc>
          <w:tcPr>
            <w:tcW w:w="350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 xml:space="preserve">иметь представление о тайге, хвойных, смешанных, лиственных лесах, 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иметь представление о разнообразии растений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0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учебно-интеллектуальные:</w:t>
            </w:r>
          </w:p>
          <w:p w:rsidR="00357059" w:rsidRDefault="00357059" w:rsidP="000862DD">
            <w:pPr>
              <w:ind w:left="-108"/>
              <w:rPr>
                <w:szCs w:val="20"/>
              </w:rPr>
            </w:pPr>
            <w:r>
              <w:rPr>
                <w:szCs w:val="20"/>
              </w:rPr>
              <w:t>- классификация</w:t>
            </w:r>
          </w:p>
          <w:p w:rsidR="00357059" w:rsidRDefault="00357059" w:rsidP="00357059">
            <w:pPr>
              <w:widowControl w:val="0"/>
              <w:numPr>
                <w:ilvl w:val="0"/>
                <w:numId w:val="10"/>
              </w:numPr>
              <w:tabs>
                <w:tab w:val="left" w:pos="-288"/>
              </w:tabs>
              <w:suppressAutoHyphens/>
              <w:snapToGrid w:val="0"/>
              <w:ind w:left="-108" w:firstLine="0"/>
              <w:rPr>
                <w:szCs w:val="20"/>
              </w:rPr>
            </w:pPr>
            <w:r>
              <w:rPr>
                <w:szCs w:val="20"/>
              </w:rPr>
              <w:t>-обобщение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</w:pP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</w:tr>
      <w:tr w:rsidR="00357059" w:rsidTr="0047666A">
        <w:trPr>
          <w:cantSplit/>
          <w:trHeight w:val="1510"/>
        </w:trPr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t>43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Какого народа ты сын?</w:t>
            </w:r>
          </w:p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Мы-россияне!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урок – игра</w:t>
            </w: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1"/>
                <w:numId w:val="22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атрибуты к ролевой игре «К нам в гости приехали люди разных национальностей. Они рассказывают, где и как живут».</w:t>
            </w:r>
          </w:p>
        </w:tc>
        <w:tc>
          <w:tcPr>
            <w:tcW w:w="350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составлять описательный рассказ по картине;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знать народное творчество своего народа: пение, танцы, сказки, игрушки.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0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учебно-информационные:</w:t>
            </w:r>
          </w:p>
          <w:p w:rsidR="00357059" w:rsidRDefault="00357059" w:rsidP="000862DD">
            <w:pPr>
              <w:ind w:right="-108" w:hanging="108"/>
              <w:rPr>
                <w:szCs w:val="20"/>
              </w:rPr>
            </w:pPr>
            <w:r>
              <w:rPr>
                <w:szCs w:val="20"/>
              </w:rPr>
              <w:t>- составлять устный рассказ, устно описывать объект наблюдения.</w:t>
            </w:r>
          </w:p>
          <w:p w:rsidR="00357059" w:rsidRDefault="00357059" w:rsidP="000862DD">
            <w:pPr>
              <w:ind w:left="-108" w:right="-108"/>
              <w:rPr>
                <w:szCs w:val="20"/>
              </w:rPr>
            </w:pP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  <w:rPr>
                <w:szCs w:val="20"/>
              </w:rPr>
            </w:pP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</w:tr>
      <w:tr w:rsidR="00357059" w:rsidTr="0047666A">
        <w:trPr>
          <w:cantSplit/>
          <w:trHeight w:val="1510"/>
        </w:trPr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t>44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Золотые руки народные.</w:t>
            </w:r>
          </w:p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Народное творчество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изучение нового материала</w:t>
            </w: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атрибуты к речевой разминке «Жили-были три матрешки…»;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атрибуты к игре «Вспомни сказки разных народов».</w:t>
            </w:r>
          </w:p>
        </w:tc>
        <w:tc>
          <w:tcPr>
            <w:tcW w:w="350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называть народные промыслы;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узнавать предметы декоративного искусства разных народов России;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пересказывать сказку;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выразительно читать фольклорные произведения.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0"/>
              </w:numPr>
              <w:tabs>
                <w:tab w:val="left" w:pos="432"/>
              </w:tabs>
              <w:suppressAutoHyphens/>
              <w:snapToGrid w:val="0"/>
              <w:ind w:left="72" w:hanging="180"/>
              <w:rPr>
                <w:szCs w:val="20"/>
              </w:rPr>
            </w:pPr>
            <w:r>
              <w:rPr>
                <w:szCs w:val="20"/>
              </w:rPr>
              <w:t>учебно-коммуникативные: осуществлять контроль и самоконтроль</w:t>
            </w:r>
          </w:p>
          <w:p w:rsidR="00357059" w:rsidRDefault="00357059" w:rsidP="000862DD">
            <w:pPr>
              <w:rPr>
                <w:szCs w:val="20"/>
              </w:rPr>
            </w:pPr>
          </w:p>
          <w:p w:rsidR="00357059" w:rsidRDefault="00357059" w:rsidP="000862DD">
            <w:pPr>
              <w:rPr>
                <w:szCs w:val="20"/>
              </w:rPr>
            </w:pP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  <w:rPr>
                <w:szCs w:val="20"/>
              </w:rPr>
            </w:pP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</w:tr>
      <w:tr w:rsidR="00357059" w:rsidTr="0047666A">
        <w:trPr>
          <w:cantSplit/>
          <w:trHeight w:val="360"/>
        </w:trPr>
        <w:tc>
          <w:tcPr>
            <w:tcW w:w="1524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47666A">
            <w:pPr>
              <w:snapToGrid w:val="0"/>
              <w:ind w:hanging="360"/>
              <w:jc w:val="center"/>
              <w:rPr>
                <w:b/>
                <w:i/>
                <w:szCs w:val="20"/>
              </w:rPr>
            </w:pPr>
            <w:r>
              <w:rPr>
                <w:b/>
                <w:i/>
                <w:szCs w:val="20"/>
              </w:rPr>
              <w:t>Родная природа 4 ч</w:t>
            </w:r>
          </w:p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</w:tr>
      <w:tr w:rsidR="00357059" w:rsidTr="0047666A">
        <w:trPr>
          <w:cantSplit/>
          <w:trHeight w:val="106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t>45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Февраль-месяц метелей и вьюг.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изучение нового материала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2"/>
              </w:numPr>
              <w:tabs>
                <w:tab w:val="left" w:pos="432"/>
              </w:tabs>
              <w:suppressAutoHyphens/>
              <w:snapToGrid w:val="0"/>
              <w:ind w:left="72" w:hanging="180"/>
              <w:rPr>
                <w:szCs w:val="20"/>
              </w:rPr>
            </w:pPr>
            <w:r>
              <w:rPr>
                <w:szCs w:val="20"/>
              </w:rPr>
              <w:t xml:space="preserve">картины природы 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2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приметы февраля</w:t>
            </w:r>
          </w:p>
          <w:p w:rsidR="00357059" w:rsidRDefault="00357059" w:rsidP="00357059">
            <w:pPr>
              <w:widowControl w:val="0"/>
              <w:numPr>
                <w:ilvl w:val="0"/>
                <w:numId w:val="22"/>
              </w:numPr>
              <w:tabs>
                <w:tab w:val="left" w:pos="432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зимующие птицы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144" w:right="-108"/>
              <w:rPr>
                <w:szCs w:val="20"/>
              </w:rPr>
            </w:pPr>
            <w:r>
              <w:rPr>
                <w:szCs w:val="20"/>
              </w:rPr>
              <w:t>учебно-информационные:</w:t>
            </w:r>
          </w:p>
          <w:p w:rsidR="00357059" w:rsidRDefault="00357059" w:rsidP="000862DD">
            <w:pPr>
              <w:ind w:right="-108" w:hanging="108"/>
              <w:rPr>
                <w:szCs w:val="20"/>
              </w:rPr>
            </w:pPr>
            <w:r>
              <w:rPr>
                <w:szCs w:val="20"/>
              </w:rPr>
              <w:t>- составлять устный рассказ, устно описывать объект наблюдения.</w:t>
            </w:r>
          </w:p>
          <w:p w:rsidR="00357059" w:rsidRDefault="00357059" w:rsidP="000862DD">
            <w:pPr>
              <w:ind w:left="-108"/>
              <w:rPr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  <w:rPr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</w:tr>
      <w:tr w:rsidR="00357059" w:rsidTr="0047666A">
        <w:trPr>
          <w:cantSplit/>
          <w:trHeight w:val="107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lastRenderedPageBreak/>
              <w:t>46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Чем питаются звери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изучение нового материала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2"/>
              </w:numPr>
              <w:tabs>
                <w:tab w:val="left" w:pos="432"/>
              </w:tabs>
              <w:suppressAutoHyphens/>
              <w:snapToGrid w:val="0"/>
              <w:ind w:left="72" w:hanging="180"/>
              <w:rPr>
                <w:szCs w:val="20"/>
              </w:rPr>
            </w:pPr>
            <w:r>
              <w:rPr>
                <w:szCs w:val="20"/>
              </w:rPr>
              <w:t>материал учебника;</w:t>
            </w:r>
          </w:p>
          <w:p w:rsidR="00357059" w:rsidRDefault="00357059" w:rsidP="00357059">
            <w:pPr>
              <w:widowControl w:val="0"/>
              <w:numPr>
                <w:ilvl w:val="0"/>
                <w:numId w:val="22"/>
              </w:numPr>
              <w:tabs>
                <w:tab w:val="left" w:pos="432"/>
              </w:tabs>
              <w:suppressAutoHyphens/>
              <w:snapToGrid w:val="0"/>
              <w:ind w:left="72" w:hanging="180"/>
              <w:rPr>
                <w:szCs w:val="20"/>
              </w:rPr>
            </w:pPr>
            <w:r>
              <w:rPr>
                <w:szCs w:val="20"/>
              </w:rPr>
              <w:t>иллюстрации с изображением животных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</w:pPr>
            <w:r>
              <w:t>иметь представление о способах передвижения и питания  млекопитающих животных;</w:t>
            </w:r>
          </w:p>
          <w:p w:rsidR="00357059" w:rsidRDefault="00357059" w:rsidP="000862DD">
            <w:pPr>
              <w:tabs>
                <w:tab w:val="left" w:pos="432"/>
              </w:tabs>
              <w:snapToGrid w:val="0"/>
              <w:ind w:left="72" w:right="-108" w:hanging="180"/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144" w:right="-108"/>
              <w:rPr>
                <w:szCs w:val="20"/>
              </w:rPr>
            </w:pPr>
            <w:r>
              <w:rPr>
                <w:szCs w:val="20"/>
              </w:rPr>
              <w:t>учебно-информационные:</w:t>
            </w:r>
          </w:p>
          <w:p w:rsidR="00357059" w:rsidRDefault="00357059" w:rsidP="000862DD">
            <w:pPr>
              <w:ind w:right="-108" w:hanging="108"/>
              <w:rPr>
                <w:szCs w:val="20"/>
              </w:rPr>
            </w:pPr>
            <w:r>
              <w:rPr>
                <w:szCs w:val="20"/>
              </w:rPr>
              <w:t>- составлять устный рассказ, устно описывать объект наблюдения.</w:t>
            </w:r>
          </w:p>
          <w:p w:rsidR="00357059" w:rsidRDefault="00357059" w:rsidP="00357059">
            <w:pPr>
              <w:widowControl w:val="0"/>
              <w:numPr>
                <w:ilvl w:val="0"/>
                <w:numId w:val="10"/>
              </w:numPr>
              <w:tabs>
                <w:tab w:val="left" w:pos="-288"/>
              </w:tabs>
              <w:suppressAutoHyphens/>
              <w:snapToGrid w:val="0"/>
              <w:ind w:left="-108" w:firstLine="0"/>
              <w:rPr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  <w:rPr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</w:tr>
      <w:tr w:rsidR="00357059" w:rsidTr="0047666A">
        <w:trPr>
          <w:cantSplit/>
          <w:trHeight w:val="340"/>
        </w:trPr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t>47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Наш  уголок природы.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комбинированный урок</w:t>
            </w: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2"/>
              </w:numPr>
              <w:tabs>
                <w:tab w:val="left" w:pos="432"/>
              </w:tabs>
              <w:suppressAutoHyphens/>
              <w:snapToGrid w:val="0"/>
              <w:ind w:left="72" w:hanging="180"/>
              <w:rPr>
                <w:szCs w:val="20"/>
              </w:rPr>
            </w:pPr>
            <w:r>
              <w:rPr>
                <w:szCs w:val="20"/>
              </w:rPr>
              <w:t>картинки с изображением растений, животных</w:t>
            </w:r>
          </w:p>
        </w:tc>
        <w:tc>
          <w:tcPr>
            <w:tcW w:w="350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2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различать представителей растительного мира (по внешнему виду, месту обита-ния, способу движения);</w:t>
            </w:r>
          </w:p>
          <w:p w:rsidR="00357059" w:rsidRDefault="00357059" w:rsidP="000862DD">
            <w:pPr>
              <w:tabs>
                <w:tab w:val="left" w:pos="432"/>
              </w:tabs>
              <w:ind w:left="72" w:right="-108" w:hanging="180"/>
              <w:rPr>
                <w:szCs w:val="20"/>
              </w:rPr>
            </w:pP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0"/>
              </w:numPr>
              <w:tabs>
                <w:tab w:val="left" w:pos="432"/>
              </w:tabs>
              <w:suppressAutoHyphens/>
              <w:snapToGrid w:val="0"/>
              <w:ind w:left="72" w:hanging="180"/>
              <w:rPr>
                <w:szCs w:val="20"/>
              </w:rPr>
            </w:pPr>
            <w:r>
              <w:rPr>
                <w:szCs w:val="20"/>
              </w:rPr>
              <w:t>учебно-организационные:</w:t>
            </w:r>
          </w:p>
          <w:p w:rsidR="00357059" w:rsidRDefault="00357059" w:rsidP="000862DD">
            <w:pPr>
              <w:ind w:hanging="108"/>
              <w:rPr>
                <w:szCs w:val="20"/>
              </w:rPr>
            </w:pPr>
            <w:r>
              <w:rPr>
                <w:szCs w:val="20"/>
              </w:rPr>
              <w:t>- умения ужаживать за обитателями живого уголка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  <w:rPr>
                <w:szCs w:val="20"/>
              </w:rPr>
            </w:pP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</w:tr>
      <w:tr w:rsidR="00357059" w:rsidTr="0047666A">
        <w:trPr>
          <w:cantSplit/>
          <w:trHeight w:val="340"/>
        </w:trPr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:rsidR="0047666A" w:rsidRDefault="0047666A" w:rsidP="0047666A">
            <w:pPr>
              <w:widowControl w:val="0"/>
              <w:suppressAutoHyphens/>
              <w:snapToGrid w:val="0"/>
              <w:ind w:left="360"/>
              <w:jc w:val="center"/>
            </w:pPr>
            <w:r>
              <w:t>48</w:t>
            </w:r>
          </w:p>
          <w:p w:rsidR="00357059" w:rsidRPr="0047666A" w:rsidRDefault="0047666A" w:rsidP="0047666A">
            <w:r>
              <w:t>48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</w:pPr>
            <w:r>
              <w:t>Комнатные растения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</w:pPr>
            <w:r>
              <w:t>урок-практикум</w:t>
            </w: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</w:pPr>
            <w:r>
              <w:t>материал учебника;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</w:pPr>
            <w:r>
              <w:t>растения живого уголка</w:t>
            </w:r>
          </w:p>
        </w:tc>
        <w:tc>
          <w:tcPr>
            <w:tcW w:w="350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2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описывать растения уголка природы;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знать правила ухода за растениями уголка природы.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0"/>
              </w:numPr>
              <w:tabs>
                <w:tab w:val="left" w:pos="432"/>
              </w:tabs>
              <w:suppressAutoHyphens/>
              <w:snapToGrid w:val="0"/>
              <w:ind w:left="72" w:hanging="180"/>
              <w:rPr>
                <w:szCs w:val="20"/>
              </w:rPr>
            </w:pPr>
            <w:r>
              <w:rPr>
                <w:szCs w:val="20"/>
              </w:rPr>
              <w:t>учебно-организационные: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144"/>
              </w:tabs>
              <w:suppressAutoHyphens/>
              <w:snapToGrid w:val="0"/>
              <w:ind w:left="0" w:hanging="108"/>
              <w:rPr>
                <w:szCs w:val="20"/>
              </w:rPr>
            </w:pPr>
            <w:r>
              <w:rPr>
                <w:szCs w:val="20"/>
              </w:rPr>
              <w:t>- умения выполнять трудовые поручения по уголку природы: поливать растения, сеять семена, сажать черенки.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</w:pP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b/>
                <w:i/>
                <w:szCs w:val="20"/>
              </w:rPr>
            </w:pPr>
          </w:p>
        </w:tc>
      </w:tr>
      <w:tr w:rsidR="00357059" w:rsidTr="0047666A">
        <w:trPr>
          <w:trHeight w:val="350"/>
        </w:trPr>
        <w:tc>
          <w:tcPr>
            <w:tcW w:w="133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47666A">
            <w:pPr>
              <w:snapToGrid w:val="0"/>
              <w:ind w:hanging="360"/>
              <w:jc w:val="center"/>
              <w:rPr>
                <w:b/>
                <w:i/>
                <w:szCs w:val="20"/>
              </w:rPr>
            </w:pPr>
            <w:r>
              <w:rPr>
                <w:b/>
                <w:i/>
                <w:szCs w:val="20"/>
              </w:rPr>
              <w:t>Родная страна 1ч</w:t>
            </w:r>
          </w:p>
        </w:tc>
        <w:tc>
          <w:tcPr>
            <w:tcW w:w="1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b/>
                <w:i/>
                <w:szCs w:val="20"/>
              </w:rPr>
            </w:pPr>
          </w:p>
        </w:tc>
      </w:tr>
      <w:tr w:rsidR="00357059" w:rsidTr="0047666A">
        <w:trPr>
          <w:cantSplit/>
          <w:trHeight w:val="152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7666A" w:rsidRDefault="0047666A" w:rsidP="0047666A">
            <w:pPr>
              <w:widowControl w:val="0"/>
              <w:suppressAutoHyphens/>
              <w:snapToGrid w:val="0"/>
              <w:ind w:left="360"/>
              <w:jc w:val="center"/>
            </w:pPr>
            <w:r>
              <w:t>49</w:t>
            </w:r>
          </w:p>
          <w:p w:rsidR="00357059" w:rsidRPr="0047666A" w:rsidRDefault="0047666A" w:rsidP="0047666A">
            <w:r>
              <w:t>49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Мы- граждане России.</w:t>
            </w:r>
          </w:p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Прав</w:t>
            </w:r>
            <w:r w:rsidR="0047666A" w:rsidRPr="0047666A">
              <w:rPr>
                <w:szCs w:val="20"/>
              </w:rPr>
              <w:t>а</w:t>
            </w:r>
            <w:r>
              <w:rPr>
                <w:szCs w:val="20"/>
              </w:rPr>
              <w:t xml:space="preserve"> и обязанности гражданина России</w:t>
            </w:r>
          </w:p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</w:p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</w:p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</w:p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</w:p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</w:p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урок – закрепление</w:t>
            </w:r>
          </w:p>
          <w:p w:rsidR="00357059" w:rsidRDefault="00357059" w:rsidP="000862DD">
            <w:pPr>
              <w:ind w:left="-101" w:right="-108"/>
              <w:jc w:val="center"/>
              <w:rPr>
                <w:szCs w:val="20"/>
              </w:rPr>
            </w:pPr>
          </w:p>
          <w:p w:rsidR="00357059" w:rsidRDefault="00357059" w:rsidP="000862DD">
            <w:pPr>
              <w:ind w:left="-101" w:right="-108"/>
              <w:jc w:val="center"/>
              <w:rPr>
                <w:szCs w:val="20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2"/>
              </w:numPr>
              <w:tabs>
                <w:tab w:val="left" w:pos="432"/>
              </w:tabs>
              <w:suppressAutoHyphens/>
              <w:snapToGrid w:val="0"/>
              <w:ind w:left="72" w:hanging="180"/>
              <w:rPr>
                <w:szCs w:val="20"/>
              </w:rPr>
            </w:pPr>
            <w:r>
              <w:rPr>
                <w:szCs w:val="20"/>
              </w:rPr>
              <w:t>атрибуты к ролевой игре: «Покажем и расскажем нашим гостям о Москве».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составлять описательный рассказ по картине;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знать основные права и обязанности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0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учебно-коммуникативные:</w:t>
            </w:r>
          </w:p>
          <w:p w:rsidR="00357059" w:rsidRDefault="00357059" w:rsidP="000862DD">
            <w:pPr>
              <w:ind w:hanging="108"/>
              <w:rPr>
                <w:szCs w:val="20"/>
              </w:rPr>
            </w:pPr>
            <w:r>
              <w:rPr>
                <w:szCs w:val="20"/>
              </w:rPr>
              <w:t>- умения из упражнения           № 46.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  <w:rPr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</w:tr>
      <w:tr w:rsidR="00357059" w:rsidTr="0047666A">
        <w:trPr>
          <w:trHeight w:val="170"/>
        </w:trPr>
        <w:tc>
          <w:tcPr>
            <w:tcW w:w="133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47666A">
            <w:pPr>
              <w:snapToGrid w:val="0"/>
              <w:ind w:hanging="360"/>
              <w:jc w:val="center"/>
              <w:rPr>
                <w:b/>
                <w:i/>
                <w:szCs w:val="20"/>
              </w:rPr>
            </w:pPr>
            <w:r>
              <w:rPr>
                <w:b/>
                <w:i/>
                <w:szCs w:val="20"/>
              </w:rPr>
              <w:t>Твои друзья – взрослые и дети  2 ч</w:t>
            </w:r>
          </w:p>
        </w:tc>
        <w:tc>
          <w:tcPr>
            <w:tcW w:w="1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b/>
                <w:i/>
                <w:szCs w:val="20"/>
              </w:rPr>
            </w:pPr>
          </w:p>
        </w:tc>
      </w:tr>
      <w:tr w:rsidR="00357059" w:rsidTr="0047666A">
        <w:trPr>
          <w:trHeight w:val="1134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lastRenderedPageBreak/>
              <w:t>50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О правилах поведения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комбинированный урок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4"/>
              </w:numPr>
              <w:tabs>
                <w:tab w:val="left" w:pos="360"/>
              </w:tabs>
              <w:suppressAutoHyphens/>
              <w:snapToGrid w:val="0"/>
              <w:ind w:left="72" w:hanging="180"/>
              <w:rPr>
                <w:szCs w:val="20"/>
              </w:rPr>
            </w:pPr>
            <w:r>
              <w:rPr>
                <w:szCs w:val="20"/>
              </w:rPr>
              <w:t>иллюстративный материал.</w:t>
            </w:r>
          </w:p>
          <w:p w:rsidR="00357059" w:rsidRDefault="00357059" w:rsidP="00357059">
            <w:pPr>
              <w:widowControl w:val="0"/>
              <w:numPr>
                <w:ilvl w:val="0"/>
                <w:numId w:val="24"/>
              </w:numPr>
              <w:tabs>
                <w:tab w:val="left" w:pos="360"/>
              </w:tabs>
              <w:suppressAutoHyphens/>
              <w:ind w:left="72" w:hanging="180"/>
              <w:rPr>
                <w:szCs w:val="20"/>
              </w:rPr>
            </w:pPr>
            <w:r>
              <w:rPr>
                <w:szCs w:val="20"/>
              </w:rPr>
              <w:t xml:space="preserve">рассказ В. Осеевой «Синие листья» </w:t>
            </w:r>
          </w:p>
          <w:p w:rsidR="00357059" w:rsidRDefault="00357059" w:rsidP="00357059">
            <w:pPr>
              <w:widowControl w:val="0"/>
              <w:numPr>
                <w:ilvl w:val="0"/>
                <w:numId w:val="24"/>
              </w:numPr>
              <w:tabs>
                <w:tab w:val="left" w:pos="360"/>
              </w:tabs>
              <w:suppressAutoHyphens/>
              <w:ind w:left="72" w:hanging="180"/>
              <w:rPr>
                <w:szCs w:val="20"/>
              </w:rPr>
            </w:pPr>
            <w:r>
              <w:rPr>
                <w:szCs w:val="20"/>
              </w:rPr>
              <w:t>воображаемая ситуация «Цветик -  трехцветик (мои желания).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4"/>
              </w:numPr>
              <w:tabs>
                <w:tab w:val="left" w:pos="360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различать основные нравственно-этические понятия.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4"/>
              </w:numPr>
              <w:tabs>
                <w:tab w:val="left" w:pos="360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учебно-информационные: -умение вести учебный диалог.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-101" w:right="-108"/>
              <w:jc w:val="center"/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</w:tr>
      <w:tr w:rsidR="00357059" w:rsidTr="0047666A">
        <w:trPr>
          <w:trHeight w:val="133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t>51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8 марта-праздник всех женщин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комбинированный урок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4"/>
              </w:numPr>
              <w:tabs>
                <w:tab w:val="left" w:pos="360"/>
              </w:tabs>
              <w:suppressAutoHyphens/>
              <w:snapToGrid w:val="0"/>
              <w:ind w:left="72" w:hanging="180"/>
              <w:rPr>
                <w:szCs w:val="20"/>
              </w:rPr>
            </w:pPr>
            <w:r>
              <w:rPr>
                <w:szCs w:val="20"/>
              </w:rPr>
              <w:t>иллюстративный материал;</w:t>
            </w:r>
          </w:p>
          <w:p w:rsidR="00357059" w:rsidRDefault="00357059" w:rsidP="00357059">
            <w:pPr>
              <w:widowControl w:val="0"/>
              <w:numPr>
                <w:ilvl w:val="0"/>
                <w:numId w:val="24"/>
              </w:numPr>
              <w:tabs>
                <w:tab w:val="left" w:pos="360"/>
              </w:tabs>
              <w:suppressAutoHyphens/>
              <w:snapToGrid w:val="0"/>
              <w:ind w:left="72" w:hanging="180"/>
              <w:rPr>
                <w:szCs w:val="20"/>
              </w:rPr>
            </w:pPr>
            <w:r>
              <w:rPr>
                <w:szCs w:val="20"/>
              </w:rPr>
              <w:t>материал учебника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</w:pPr>
            <w:r>
              <w:t>иметь представление об одном из государственных праздников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4"/>
              </w:numPr>
              <w:tabs>
                <w:tab w:val="left" w:pos="360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учебно-информационные: -умение вести учебный диалог.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A71763" w:rsidP="000862DD">
            <w:pPr>
              <w:snapToGrid w:val="0"/>
              <w:rPr>
                <w:b/>
                <w:bCs/>
                <w:i/>
                <w:iCs/>
                <w:szCs w:val="20"/>
              </w:rPr>
            </w:pPr>
            <w:r w:rsidRPr="00A71763">
              <w:pict>
                <v:shape id="_x0000_s1029" type="#_x0000_t202" style="width:34.55pt;height:82.65pt;mso-position-horizontal-relative:char;mso-position-vertical-relative:line" filled="f" stroked="f">
                  <v:stroke joinstyle="round"/>
                  <v:textbox style="layout-flow:vertical-ideographic;mso-next-textbox:#_x0000_s1029;mso-rotate-with-shape:t" inset="0,0,0,0">
                    <w:txbxContent>
                      <w:p w:rsidR="000862DD" w:rsidRPr="00357059" w:rsidRDefault="000862DD" w:rsidP="00357059">
                        <w:pPr>
                          <w:rPr>
                            <w:rFonts w:cs="Tahoma"/>
                            <w:szCs w:val="20"/>
                            <w:lang w:val="en-US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</w:tr>
      <w:tr w:rsidR="00357059" w:rsidTr="0047666A">
        <w:trPr>
          <w:trHeight w:val="507"/>
        </w:trPr>
        <w:tc>
          <w:tcPr>
            <w:tcW w:w="1524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47666A">
            <w:pPr>
              <w:snapToGrid w:val="0"/>
              <w:ind w:hanging="360"/>
              <w:jc w:val="center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Родная природа 2ч</w:t>
            </w:r>
          </w:p>
        </w:tc>
      </w:tr>
      <w:tr w:rsidR="00357059" w:rsidTr="0047666A">
        <w:trPr>
          <w:trHeight w:val="1134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t>52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Март-капельник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Изучение нового материала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3"/>
              </w:numPr>
              <w:tabs>
                <w:tab w:val="left" w:pos="360"/>
              </w:tabs>
              <w:suppressAutoHyphens/>
              <w:snapToGrid w:val="0"/>
              <w:ind w:left="72" w:hanging="180"/>
              <w:rPr>
                <w:szCs w:val="20"/>
              </w:rPr>
            </w:pPr>
            <w:r>
              <w:rPr>
                <w:szCs w:val="20"/>
              </w:rPr>
              <w:t>дидактическая игра: «Кто это?»;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3"/>
              </w:numPr>
              <w:tabs>
                <w:tab w:val="left" w:pos="360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называть приметы весны</w:t>
            </w:r>
          </w:p>
          <w:p w:rsidR="00357059" w:rsidRDefault="00357059" w:rsidP="00357059">
            <w:pPr>
              <w:widowControl w:val="0"/>
              <w:numPr>
                <w:ilvl w:val="0"/>
                <w:numId w:val="13"/>
              </w:numPr>
              <w:tabs>
                <w:tab w:val="left" w:pos="360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изменения в приподе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144" w:right="-108"/>
              <w:rPr>
                <w:szCs w:val="20"/>
              </w:rPr>
            </w:pPr>
            <w:r>
              <w:rPr>
                <w:szCs w:val="20"/>
              </w:rPr>
              <w:t>учебно-информационные:</w:t>
            </w:r>
          </w:p>
          <w:p w:rsidR="00357059" w:rsidRDefault="00357059" w:rsidP="000862DD">
            <w:pPr>
              <w:ind w:right="-108" w:hanging="108"/>
              <w:rPr>
                <w:szCs w:val="20"/>
              </w:rPr>
            </w:pPr>
            <w:r>
              <w:rPr>
                <w:szCs w:val="20"/>
              </w:rPr>
              <w:t>- составлять устный рассказ, устно описывать объект наблюдения.</w:t>
            </w:r>
          </w:p>
          <w:p w:rsidR="00357059" w:rsidRDefault="00357059" w:rsidP="000862DD">
            <w:pPr>
              <w:ind w:left="-108"/>
              <w:rPr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-101" w:right="-108"/>
              <w:jc w:val="center"/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</w:tr>
      <w:tr w:rsidR="00357059" w:rsidTr="0047666A">
        <w:trPr>
          <w:cantSplit/>
          <w:trHeight w:val="1554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t>53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Лесные новости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комбиниро -ванный</w:t>
            </w:r>
          </w:p>
          <w:p w:rsidR="00357059" w:rsidRDefault="00357059" w:rsidP="000862DD">
            <w:pPr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урок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3"/>
              </w:numPr>
              <w:tabs>
                <w:tab w:val="left" w:pos="360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речевая разминка: «Какое у людей настрое-ние весной и почему?»;</w:t>
            </w:r>
          </w:p>
          <w:p w:rsidR="00357059" w:rsidRDefault="00357059" w:rsidP="00357059">
            <w:pPr>
              <w:widowControl w:val="0"/>
              <w:numPr>
                <w:ilvl w:val="0"/>
                <w:numId w:val="13"/>
              </w:numPr>
              <w:tabs>
                <w:tab w:val="left" w:pos="360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рабочая тетрадь;</w:t>
            </w:r>
          </w:p>
          <w:p w:rsidR="00357059" w:rsidRDefault="00357059" w:rsidP="00357059">
            <w:pPr>
              <w:widowControl w:val="0"/>
              <w:numPr>
                <w:ilvl w:val="0"/>
                <w:numId w:val="13"/>
              </w:numPr>
              <w:tabs>
                <w:tab w:val="left" w:pos="360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логическая задача.</w:t>
            </w:r>
          </w:p>
          <w:p w:rsidR="00357059" w:rsidRDefault="00357059" w:rsidP="000862DD">
            <w:pPr>
              <w:tabs>
                <w:tab w:val="left" w:pos="360"/>
              </w:tabs>
              <w:ind w:left="72" w:right="-108" w:hanging="180"/>
              <w:rPr>
                <w:szCs w:val="20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4"/>
              </w:numPr>
              <w:tabs>
                <w:tab w:val="left" w:pos="360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называть весенние изменения в живой и неживой природе;</w:t>
            </w:r>
          </w:p>
          <w:p w:rsidR="00357059" w:rsidRDefault="00357059" w:rsidP="00357059">
            <w:pPr>
              <w:widowControl w:val="0"/>
              <w:numPr>
                <w:ilvl w:val="0"/>
                <w:numId w:val="24"/>
              </w:numPr>
              <w:tabs>
                <w:tab w:val="left" w:pos="360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участвовать в диалоге «животных и растений».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0"/>
              </w:numPr>
              <w:tabs>
                <w:tab w:val="left" w:pos="360"/>
              </w:tabs>
              <w:suppressAutoHyphens/>
              <w:snapToGrid w:val="0"/>
              <w:ind w:left="72" w:hanging="180"/>
              <w:rPr>
                <w:szCs w:val="20"/>
              </w:rPr>
            </w:pPr>
            <w:r>
              <w:rPr>
                <w:szCs w:val="20"/>
              </w:rPr>
              <w:t>учебно-организационные:</w:t>
            </w:r>
          </w:p>
          <w:p w:rsidR="00357059" w:rsidRDefault="00357059" w:rsidP="000862DD">
            <w:pPr>
              <w:ind w:left="-108"/>
              <w:rPr>
                <w:szCs w:val="20"/>
              </w:rPr>
            </w:pPr>
            <w:r>
              <w:rPr>
                <w:szCs w:val="20"/>
              </w:rPr>
              <w:t>- осознанное и выразительное чтение в соответствии с литературными нормами</w:t>
            </w:r>
          </w:p>
          <w:p w:rsidR="00357059" w:rsidRDefault="00357059" w:rsidP="000862DD">
            <w:pPr>
              <w:ind w:left="-108"/>
              <w:rPr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  <w:rPr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</w:tr>
      <w:tr w:rsidR="00357059" w:rsidTr="0047666A">
        <w:trPr>
          <w:cantSplit/>
          <w:trHeight w:val="421"/>
        </w:trPr>
        <w:tc>
          <w:tcPr>
            <w:tcW w:w="1524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47666A">
            <w:pPr>
              <w:snapToGrid w:val="0"/>
              <w:ind w:hanging="360"/>
              <w:jc w:val="center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Твоё  здоровьё  2 ч</w:t>
            </w:r>
          </w:p>
        </w:tc>
      </w:tr>
      <w:tr w:rsidR="00357059" w:rsidTr="0047666A">
        <w:trPr>
          <w:trHeight w:val="122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t>54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Здоровая пища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комбиниро -ванный</w:t>
            </w:r>
          </w:p>
          <w:p w:rsidR="00357059" w:rsidRDefault="00357059" w:rsidP="000862DD">
            <w:pPr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урок</w:t>
            </w:r>
          </w:p>
          <w:p w:rsidR="00357059" w:rsidRDefault="00357059" w:rsidP="000862DD">
            <w:pPr>
              <w:ind w:left="-101" w:right="-108"/>
              <w:jc w:val="center"/>
              <w:rPr>
                <w:szCs w:val="20"/>
              </w:rPr>
            </w:pPr>
          </w:p>
          <w:p w:rsidR="00357059" w:rsidRDefault="00357059" w:rsidP="000862DD">
            <w:pPr>
              <w:ind w:right="-108"/>
              <w:jc w:val="center"/>
              <w:rPr>
                <w:szCs w:val="20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5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иллюстрированный материал по теме: «Здоровая пища»;</w:t>
            </w:r>
          </w:p>
          <w:p w:rsidR="00357059" w:rsidRDefault="00357059" w:rsidP="00357059">
            <w:pPr>
              <w:widowControl w:val="0"/>
              <w:numPr>
                <w:ilvl w:val="0"/>
                <w:numId w:val="15"/>
              </w:numPr>
              <w:tabs>
                <w:tab w:val="left" w:pos="432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логическая задача;</w:t>
            </w:r>
          </w:p>
          <w:p w:rsidR="00357059" w:rsidRDefault="00357059" w:rsidP="00357059">
            <w:pPr>
              <w:widowControl w:val="0"/>
              <w:numPr>
                <w:ilvl w:val="0"/>
                <w:numId w:val="15"/>
              </w:numPr>
              <w:tabs>
                <w:tab w:val="left" w:pos="432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 xml:space="preserve">потешка «Кому что». </w:t>
            </w:r>
          </w:p>
          <w:p w:rsidR="00357059" w:rsidRDefault="00357059" w:rsidP="000862DD">
            <w:pPr>
              <w:ind w:left="-108" w:right="-108"/>
              <w:rPr>
                <w:szCs w:val="20"/>
              </w:rPr>
            </w:pPr>
          </w:p>
          <w:p w:rsidR="00357059" w:rsidRDefault="00357059" w:rsidP="000862DD">
            <w:pPr>
              <w:ind w:left="-108"/>
              <w:rPr>
                <w:szCs w:val="20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5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lastRenderedPageBreak/>
              <w:t>знать основные правила здорового образа жизни;</w:t>
            </w:r>
          </w:p>
          <w:p w:rsidR="00357059" w:rsidRDefault="00357059" w:rsidP="00357059">
            <w:pPr>
              <w:widowControl w:val="0"/>
              <w:numPr>
                <w:ilvl w:val="0"/>
                <w:numId w:val="15"/>
              </w:numPr>
              <w:tabs>
                <w:tab w:val="left" w:pos="432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понимать какие продукты приносят пользу;</w:t>
            </w:r>
          </w:p>
          <w:p w:rsidR="00357059" w:rsidRDefault="00357059" w:rsidP="00357059">
            <w:pPr>
              <w:widowControl w:val="0"/>
              <w:numPr>
                <w:ilvl w:val="0"/>
                <w:numId w:val="15"/>
              </w:numPr>
              <w:tabs>
                <w:tab w:val="left" w:pos="432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решать логические задачи;</w:t>
            </w:r>
          </w:p>
          <w:p w:rsidR="00357059" w:rsidRDefault="00357059" w:rsidP="000862DD">
            <w:pPr>
              <w:ind w:left="72" w:right="-108"/>
              <w:rPr>
                <w:szCs w:val="20"/>
              </w:rPr>
            </w:pPr>
            <w:r>
              <w:rPr>
                <w:szCs w:val="20"/>
              </w:rPr>
              <w:lastRenderedPageBreak/>
              <w:t>читать-драматизировать потешку.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5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lastRenderedPageBreak/>
              <w:t>учебно-коммуникативные:</w:t>
            </w:r>
          </w:p>
          <w:p w:rsidR="00357059" w:rsidRDefault="00357059" w:rsidP="000862DD">
            <w:pPr>
              <w:ind w:right="-108" w:hanging="108"/>
              <w:rPr>
                <w:szCs w:val="20"/>
              </w:rPr>
            </w:pPr>
            <w:r>
              <w:rPr>
                <w:szCs w:val="20"/>
              </w:rPr>
              <w:t>- учиться слушать партнера по общению, не перебивать его;</w:t>
            </w:r>
          </w:p>
          <w:p w:rsidR="00357059" w:rsidRDefault="00357059" w:rsidP="000862DD">
            <w:pPr>
              <w:ind w:right="-108" w:hanging="108"/>
              <w:rPr>
                <w:szCs w:val="20"/>
              </w:rPr>
            </w:pPr>
            <w:r>
              <w:rPr>
                <w:szCs w:val="20"/>
              </w:rPr>
              <w:lastRenderedPageBreak/>
              <w:t>- говорить самому только после того, как собеседник закончил говорить;</w:t>
            </w:r>
          </w:p>
          <w:p w:rsidR="00357059" w:rsidRDefault="00357059" w:rsidP="000862DD">
            <w:pPr>
              <w:ind w:right="-108" w:hanging="108"/>
              <w:rPr>
                <w:szCs w:val="20"/>
              </w:rPr>
            </w:pPr>
            <w:r>
              <w:rPr>
                <w:szCs w:val="20"/>
              </w:rPr>
              <w:t>- не использовать грубых, резких слов и выражений;</w:t>
            </w:r>
          </w:p>
          <w:p w:rsidR="00357059" w:rsidRDefault="00357059" w:rsidP="000862DD">
            <w:pPr>
              <w:ind w:right="-108" w:hanging="108"/>
              <w:rPr>
                <w:szCs w:val="20"/>
              </w:rPr>
            </w:pPr>
            <w:r>
              <w:rPr>
                <w:szCs w:val="20"/>
              </w:rPr>
              <w:t>- общаясь к собеседнику, смотрите ему в глаза;</w:t>
            </w:r>
          </w:p>
          <w:p w:rsidR="00357059" w:rsidRDefault="00357059" w:rsidP="000862DD">
            <w:pPr>
              <w:ind w:right="-108" w:hanging="108"/>
              <w:rPr>
                <w:szCs w:val="20"/>
              </w:rPr>
            </w:pPr>
            <w:r>
              <w:rPr>
                <w:szCs w:val="20"/>
              </w:rPr>
              <w:t>- для снятия конфликта, напряженности в разговоре используй улыбку, шутку.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  <w:rPr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</w:tr>
      <w:tr w:rsidR="00357059" w:rsidTr="0047666A">
        <w:trPr>
          <w:cantSplit/>
          <w:trHeight w:val="944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lastRenderedPageBreak/>
              <w:t>55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Если хочешь быть здоров, закаляйся!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комбиниро -ванный</w:t>
            </w:r>
          </w:p>
          <w:p w:rsidR="00357059" w:rsidRDefault="00357059" w:rsidP="000862DD">
            <w:pPr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урок</w:t>
            </w:r>
          </w:p>
          <w:p w:rsidR="00357059" w:rsidRDefault="00357059" w:rsidP="000862DD">
            <w:pPr>
              <w:rPr>
                <w:szCs w:val="20"/>
              </w:rPr>
            </w:pP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5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логическая задача;</w:t>
            </w:r>
          </w:p>
          <w:p w:rsidR="00357059" w:rsidRDefault="00357059" w:rsidP="00357059">
            <w:pPr>
              <w:widowControl w:val="0"/>
              <w:numPr>
                <w:ilvl w:val="0"/>
                <w:numId w:val="15"/>
              </w:numPr>
              <w:tabs>
                <w:tab w:val="left" w:pos="360"/>
              </w:tabs>
              <w:suppressAutoHyphens/>
              <w:ind w:left="72" w:right="-108" w:hanging="180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спортинвентарь</w:t>
            </w:r>
          </w:p>
          <w:p w:rsidR="00357059" w:rsidRDefault="00357059" w:rsidP="00357059">
            <w:pPr>
              <w:widowControl w:val="0"/>
              <w:numPr>
                <w:ilvl w:val="0"/>
                <w:numId w:val="15"/>
              </w:numPr>
              <w:tabs>
                <w:tab w:val="left" w:pos="360"/>
              </w:tabs>
              <w:suppressAutoHyphens/>
              <w:ind w:left="72" w:right="-108" w:hanging="180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речевая разминка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5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знать правила закаливания</w:t>
            </w:r>
          </w:p>
          <w:p w:rsidR="00357059" w:rsidRDefault="00357059" w:rsidP="00357059">
            <w:pPr>
              <w:widowControl w:val="0"/>
              <w:numPr>
                <w:ilvl w:val="0"/>
                <w:numId w:val="15"/>
              </w:numPr>
              <w:tabs>
                <w:tab w:val="left" w:pos="432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уметь правильно закаливать организм</w:t>
            </w:r>
          </w:p>
          <w:p w:rsidR="00357059" w:rsidRDefault="00357059" w:rsidP="000862DD">
            <w:pPr>
              <w:rPr>
                <w:szCs w:val="20"/>
              </w:rPr>
            </w:pPr>
          </w:p>
          <w:p w:rsidR="00357059" w:rsidRDefault="00357059" w:rsidP="000862DD">
            <w:pPr>
              <w:rPr>
                <w:szCs w:val="20"/>
              </w:rPr>
            </w:pPr>
          </w:p>
          <w:p w:rsidR="00357059" w:rsidRDefault="00357059" w:rsidP="000862DD">
            <w:pPr>
              <w:rPr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5"/>
              </w:numPr>
              <w:tabs>
                <w:tab w:val="left" w:pos="630"/>
              </w:tabs>
              <w:suppressAutoHyphens/>
              <w:snapToGrid w:val="0"/>
              <w:ind w:left="105" w:right="-186" w:hanging="105"/>
              <w:rPr>
                <w:szCs w:val="20"/>
              </w:rPr>
            </w:pPr>
            <w:r>
              <w:rPr>
                <w:szCs w:val="20"/>
              </w:rPr>
              <w:t>учебно-коммуникативные: осуществлять контроль и самоконтроль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  <w:rPr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A71763" w:rsidP="000862DD">
            <w:pPr>
              <w:snapToGrid w:val="0"/>
              <w:rPr>
                <w:b/>
                <w:i/>
                <w:szCs w:val="20"/>
              </w:rPr>
            </w:pPr>
            <w:r w:rsidRPr="00A71763">
              <w:pict>
                <v:shape id="_x0000_s1028" type="#_x0000_t202" style="width:34.55pt;height:82.65pt;mso-position-horizontal-relative:char;mso-position-vertical-relative:line" filled="f" stroked="f">
                  <v:stroke joinstyle="round"/>
                  <v:textbox style="layout-flow:vertical-ideographic;mso-next-textbox:#_x0000_s1028;mso-rotate-with-shape:t" inset="0,0,0,0">
                    <w:txbxContent>
                      <w:p w:rsidR="000862DD" w:rsidRPr="00357059" w:rsidRDefault="000862DD" w:rsidP="00357059">
                        <w:pPr>
                          <w:rPr>
                            <w:rFonts w:cs="Tahoma"/>
                            <w:szCs w:val="20"/>
                            <w:lang w:val="en-US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</w:tr>
      <w:tr w:rsidR="00357059" w:rsidTr="0047666A">
        <w:trPr>
          <w:trHeight w:val="220"/>
        </w:trPr>
        <w:tc>
          <w:tcPr>
            <w:tcW w:w="133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47666A">
            <w:pPr>
              <w:snapToGrid w:val="0"/>
              <w:ind w:hanging="360"/>
              <w:jc w:val="center"/>
              <w:rPr>
                <w:b/>
                <w:i/>
                <w:szCs w:val="20"/>
              </w:rPr>
            </w:pPr>
            <w:r>
              <w:rPr>
                <w:b/>
                <w:i/>
                <w:szCs w:val="20"/>
              </w:rPr>
              <w:t>Родная природа 2 ч</w:t>
            </w:r>
          </w:p>
        </w:tc>
        <w:tc>
          <w:tcPr>
            <w:tcW w:w="1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</w:tr>
      <w:tr w:rsidR="00357059" w:rsidTr="0047666A">
        <w:trPr>
          <w:cantSplit/>
          <w:trHeight w:val="151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t>56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Звуки весны: апрель-водолей.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комбиниро -ванный</w:t>
            </w:r>
          </w:p>
          <w:p w:rsidR="00357059" w:rsidRDefault="00357059" w:rsidP="000862DD">
            <w:pPr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урок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речевая разминка: угадай звуки весны (капель, голос птиц, журчание ручьев, урчание лягушек и др.)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знать смысл понятия «животное – живое существо»;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заполнять схемы.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0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учебно-информационные:</w:t>
            </w:r>
          </w:p>
          <w:p w:rsidR="00357059" w:rsidRDefault="00357059" w:rsidP="000862DD">
            <w:pPr>
              <w:ind w:left="-108"/>
              <w:rPr>
                <w:szCs w:val="20"/>
              </w:rPr>
            </w:pPr>
            <w:r>
              <w:rPr>
                <w:szCs w:val="20"/>
              </w:rPr>
              <w:t>-умение намечать задачу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  <w:rPr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</w:tr>
      <w:tr w:rsidR="00357059" w:rsidTr="0047666A">
        <w:trPr>
          <w:cantSplit/>
          <w:trHeight w:val="152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t>57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Лесные новости.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урок – закрепление</w:t>
            </w:r>
          </w:p>
          <w:p w:rsidR="00357059" w:rsidRDefault="00357059" w:rsidP="000862DD">
            <w:pPr>
              <w:ind w:left="-101" w:right="-108"/>
              <w:jc w:val="center"/>
              <w:rPr>
                <w:szCs w:val="20"/>
              </w:rPr>
            </w:pPr>
          </w:p>
          <w:p w:rsidR="00357059" w:rsidRDefault="00357059" w:rsidP="000862DD">
            <w:pPr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игра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сочинялки: «Вылез из под снега подснежник обернулся и увидел…», «Вылез из берлоги  медведь, посмотрел по сто-ронам и сказал…», «Выб рался из под старых листьев ёж, греется на солнышке и ворчит…».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уметь описывать предмет;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выполнять творческие задания.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0"/>
              </w:numPr>
              <w:tabs>
                <w:tab w:val="left" w:pos="432"/>
              </w:tabs>
              <w:suppressAutoHyphens/>
              <w:snapToGrid w:val="0"/>
              <w:ind w:left="72" w:hanging="180"/>
              <w:rPr>
                <w:szCs w:val="20"/>
              </w:rPr>
            </w:pPr>
            <w:r>
              <w:rPr>
                <w:szCs w:val="20"/>
              </w:rPr>
              <w:t>учебно-информационные:</w:t>
            </w:r>
          </w:p>
          <w:p w:rsidR="00357059" w:rsidRDefault="00357059" w:rsidP="000862DD">
            <w:pPr>
              <w:ind w:left="-108"/>
              <w:rPr>
                <w:szCs w:val="20"/>
              </w:rPr>
            </w:pPr>
            <w:r>
              <w:rPr>
                <w:szCs w:val="20"/>
              </w:rPr>
              <w:t>-выступать перед публикой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  <w:rPr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</w:tr>
      <w:tr w:rsidR="00357059" w:rsidTr="0047666A">
        <w:trPr>
          <w:cantSplit/>
          <w:trHeight w:val="406"/>
        </w:trPr>
        <w:tc>
          <w:tcPr>
            <w:tcW w:w="133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47666A">
            <w:pPr>
              <w:snapToGrid w:val="0"/>
              <w:ind w:hanging="360"/>
              <w:jc w:val="center"/>
              <w:rPr>
                <w:b/>
                <w:i/>
                <w:szCs w:val="20"/>
              </w:rPr>
            </w:pPr>
            <w:r>
              <w:rPr>
                <w:b/>
                <w:i/>
                <w:szCs w:val="20"/>
              </w:rPr>
              <w:lastRenderedPageBreak/>
              <w:t>Родная страна  3ч</w:t>
            </w:r>
          </w:p>
        </w:tc>
        <w:tc>
          <w:tcPr>
            <w:tcW w:w="1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  <w:rPr>
                <w:b/>
                <w:i/>
                <w:szCs w:val="20"/>
              </w:rPr>
            </w:pPr>
          </w:p>
        </w:tc>
      </w:tr>
      <w:tr w:rsidR="00357059" w:rsidTr="0047666A">
        <w:trPr>
          <w:cantSplit/>
          <w:trHeight w:val="1239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t>58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Весенние работы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Урок изучения нового материала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5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Иллюстративный материал;</w:t>
            </w:r>
          </w:p>
          <w:p w:rsidR="00357059" w:rsidRDefault="00357059" w:rsidP="00357059">
            <w:pPr>
              <w:widowControl w:val="0"/>
              <w:numPr>
                <w:ilvl w:val="0"/>
                <w:numId w:val="15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работа с текстом учебника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5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</w:pPr>
            <w:r>
              <w:t>составлять описательный рассказ по иллюстрации;</w:t>
            </w:r>
          </w:p>
          <w:p w:rsidR="00357059" w:rsidRDefault="00357059" w:rsidP="00357059">
            <w:pPr>
              <w:widowControl w:val="0"/>
              <w:numPr>
                <w:ilvl w:val="0"/>
                <w:numId w:val="15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</w:pPr>
            <w:r>
              <w:t>иметь представление об основных видах весенних работ;</w:t>
            </w:r>
          </w:p>
          <w:p w:rsidR="00357059" w:rsidRDefault="00357059" w:rsidP="00357059">
            <w:pPr>
              <w:widowControl w:val="0"/>
              <w:numPr>
                <w:ilvl w:val="0"/>
                <w:numId w:val="15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5"/>
              </w:numPr>
              <w:tabs>
                <w:tab w:val="left" w:pos="144"/>
              </w:tabs>
              <w:suppressAutoHyphens/>
              <w:snapToGrid w:val="0"/>
              <w:rPr>
                <w:szCs w:val="20"/>
              </w:rPr>
            </w:pPr>
            <w:r>
              <w:rPr>
                <w:szCs w:val="20"/>
              </w:rPr>
              <w:t>учебно-информационные:</w:t>
            </w:r>
          </w:p>
          <w:p w:rsidR="00357059" w:rsidRDefault="00357059" w:rsidP="000862DD">
            <w:pPr>
              <w:ind w:right="-108" w:hanging="108"/>
              <w:rPr>
                <w:szCs w:val="20"/>
              </w:rPr>
            </w:pPr>
            <w:r>
              <w:rPr>
                <w:szCs w:val="20"/>
              </w:rPr>
              <w:t>- составлять устный рассказ, устно описывать объект наблюдения.</w:t>
            </w:r>
          </w:p>
          <w:p w:rsidR="00357059" w:rsidRDefault="00357059" w:rsidP="000862DD">
            <w:pPr>
              <w:tabs>
                <w:tab w:val="left" w:pos="-288"/>
              </w:tabs>
              <w:snapToGrid w:val="0"/>
              <w:ind w:left="-108" w:right="-108"/>
              <w:rPr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  <w:rPr>
                <w:szCs w:val="20"/>
              </w:rPr>
            </w:pPr>
            <w:r>
              <w:rPr>
                <w:szCs w:val="20"/>
              </w:rPr>
              <w:t>Фронтальная беседа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</w:tr>
      <w:tr w:rsidR="00357059" w:rsidTr="0047666A">
        <w:trPr>
          <w:cantSplit/>
          <w:trHeight w:val="927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t>59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Кто работает на транспорте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комбинированный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5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Конкурс загадок о транспортных средствах;</w:t>
            </w:r>
          </w:p>
          <w:p w:rsidR="00357059" w:rsidRDefault="00357059" w:rsidP="00357059">
            <w:pPr>
              <w:widowControl w:val="0"/>
              <w:numPr>
                <w:ilvl w:val="0"/>
                <w:numId w:val="15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демонстрация иллюстративного материала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5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Знать основные виды транспортных средств;</w:t>
            </w:r>
          </w:p>
          <w:p w:rsidR="00357059" w:rsidRDefault="00357059" w:rsidP="00357059">
            <w:pPr>
              <w:widowControl w:val="0"/>
              <w:numPr>
                <w:ilvl w:val="0"/>
                <w:numId w:val="15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иметь представления о мире профессий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5"/>
              </w:numPr>
              <w:tabs>
                <w:tab w:val="left" w:pos="144"/>
              </w:tabs>
              <w:suppressAutoHyphens/>
              <w:snapToGrid w:val="0"/>
              <w:rPr>
                <w:szCs w:val="20"/>
              </w:rPr>
            </w:pPr>
            <w:r>
              <w:rPr>
                <w:szCs w:val="20"/>
              </w:rPr>
              <w:t>учебно-интеллектуальные:</w:t>
            </w:r>
          </w:p>
          <w:p w:rsidR="00357059" w:rsidRDefault="00357059" w:rsidP="000862DD">
            <w:pPr>
              <w:ind w:left="-108"/>
              <w:rPr>
                <w:szCs w:val="20"/>
              </w:rPr>
            </w:pPr>
            <w:r>
              <w:rPr>
                <w:szCs w:val="20"/>
              </w:rPr>
              <w:t>- классификация</w:t>
            </w:r>
          </w:p>
          <w:p w:rsidR="00357059" w:rsidRDefault="00357059" w:rsidP="000862DD">
            <w:pPr>
              <w:snapToGrid w:val="0"/>
              <w:ind w:left="-108"/>
              <w:rPr>
                <w:szCs w:val="20"/>
              </w:rPr>
            </w:pPr>
            <w:r>
              <w:rPr>
                <w:szCs w:val="20"/>
              </w:rPr>
              <w:t>-обобщение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</w:pPr>
            <w:r>
              <w:t>Устный опрос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</w:tr>
      <w:tr w:rsidR="00357059" w:rsidTr="0047666A">
        <w:trPr>
          <w:cantSplit/>
          <w:trHeight w:val="927"/>
        </w:trPr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t>60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День космонавтики.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комбиниро -ванный</w:t>
            </w:r>
          </w:p>
          <w:p w:rsidR="00357059" w:rsidRDefault="00357059" w:rsidP="000862DD">
            <w:pPr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урок</w:t>
            </w: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4"/>
              </w:numPr>
              <w:tabs>
                <w:tab w:val="left" w:pos="360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речевая разминка: «Если бы я попал на другую планету…»;</w:t>
            </w:r>
          </w:p>
          <w:p w:rsidR="00357059" w:rsidRDefault="00357059" w:rsidP="00357059">
            <w:pPr>
              <w:widowControl w:val="0"/>
              <w:numPr>
                <w:ilvl w:val="0"/>
                <w:numId w:val="24"/>
              </w:numPr>
              <w:tabs>
                <w:tab w:val="left" w:pos="360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иллюстрированный материал о космонавтике;</w:t>
            </w:r>
          </w:p>
          <w:p w:rsidR="00357059" w:rsidRDefault="00357059" w:rsidP="00357059">
            <w:pPr>
              <w:widowControl w:val="0"/>
              <w:numPr>
                <w:ilvl w:val="0"/>
                <w:numId w:val="24"/>
              </w:numPr>
              <w:tabs>
                <w:tab w:val="left" w:pos="360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рассказ В.Гагарина «Подкидыш».</w:t>
            </w:r>
          </w:p>
        </w:tc>
        <w:tc>
          <w:tcPr>
            <w:tcW w:w="350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4"/>
              </w:numPr>
              <w:tabs>
                <w:tab w:val="left" w:pos="360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составлять описательный рассказ об иллюстрации.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4"/>
              </w:numPr>
              <w:tabs>
                <w:tab w:val="left" w:pos="72"/>
              </w:tabs>
              <w:suppressAutoHyphens/>
              <w:snapToGrid w:val="0"/>
              <w:rPr>
                <w:szCs w:val="20"/>
              </w:rPr>
            </w:pPr>
            <w:r>
              <w:rPr>
                <w:szCs w:val="20"/>
              </w:rPr>
              <w:t>учебно-коммуникативные:</w:t>
            </w:r>
          </w:p>
          <w:p w:rsidR="00357059" w:rsidRDefault="00357059" w:rsidP="000862DD">
            <w:pPr>
              <w:ind w:right="-108" w:hanging="108"/>
              <w:rPr>
                <w:szCs w:val="20"/>
              </w:rPr>
            </w:pPr>
            <w:r>
              <w:rPr>
                <w:szCs w:val="20"/>
              </w:rPr>
              <w:t>- правильно выбирать формы обращения «ты» или «вы»;</w:t>
            </w:r>
          </w:p>
          <w:p w:rsidR="00357059" w:rsidRDefault="00357059" w:rsidP="000862DD">
            <w:pPr>
              <w:ind w:right="-108" w:hanging="108"/>
              <w:rPr>
                <w:szCs w:val="20"/>
              </w:rPr>
            </w:pPr>
            <w:r>
              <w:rPr>
                <w:szCs w:val="20"/>
              </w:rPr>
              <w:t>- не говорить одновременно с несколькими собеседниками, следует высказываться по очереди.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  <w:rPr>
                <w:szCs w:val="20"/>
              </w:rPr>
            </w:pPr>
            <w:r>
              <w:rPr>
                <w:szCs w:val="20"/>
              </w:rPr>
              <w:t>Устный опрос</w:t>
            </w: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A71763" w:rsidP="000862DD">
            <w:pPr>
              <w:snapToGrid w:val="0"/>
              <w:rPr>
                <w:b/>
                <w:i/>
                <w:szCs w:val="20"/>
              </w:rPr>
            </w:pPr>
            <w:r w:rsidRPr="00A71763">
              <w:pict>
                <v:shape id="_x0000_s1027" type="#_x0000_t202" style="width:34.55pt;height:82.65pt;mso-position-horizontal-relative:char;mso-position-vertical-relative:line" filled="f" stroked="f">
                  <v:stroke joinstyle="round"/>
                  <v:textbox style="layout-flow:vertical-ideographic;mso-next-textbox:#_x0000_s1027;mso-rotate-with-shape:t" inset="0,0,0,0">
                    <w:txbxContent>
                      <w:p w:rsidR="000862DD" w:rsidRPr="00F115A0" w:rsidRDefault="000862DD" w:rsidP="00357059">
                        <w:pPr>
                          <w:rPr>
                            <w:rFonts w:cs="Tahoma"/>
                            <w:szCs w:val="20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</w:tr>
      <w:tr w:rsidR="00357059" w:rsidTr="0047666A">
        <w:trPr>
          <w:trHeight w:val="58"/>
        </w:trPr>
        <w:tc>
          <w:tcPr>
            <w:tcW w:w="133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47666A">
            <w:pPr>
              <w:snapToGrid w:val="0"/>
              <w:ind w:hanging="360"/>
              <w:jc w:val="center"/>
              <w:rPr>
                <w:b/>
                <w:i/>
                <w:szCs w:val="20"/>
              </w:rPr>
            </w:pPr>
            <w:r>
              <w:rPr>
                <w:b/>
                <w:i/>
                <w:szCs w:val="20"/>
              </w:rPr>
              <w:t>Родная природа  4ч</w:t>
            </w:r>
          </w:p>
        </w:tc>
        <w:tc>
          <w:tcPr>
            <w:tcW w:w="1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b/>
                <w:i/>
                <w:szCs w:val="20"/>
              </w:rPr>
            </w:pPr>
          </w:p>
        </w:tc>
      </w:tr>
      <w:tr w:rsidR="00357059" w:rsidTr="0047666A">
        <w:trPr>
          <w:cantSplit/>
          <w:trHeight w:val="1029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t>61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  <w:p w:rsidR="00357059" w:rsidRDefault="00357059" w:rsidP="000862DD">
            <w:pPr>
              <w:rPr>
                <w:szCs w:val="20"/>
              </w:rPr>
            </w:pPr>
          </w:p>
          <w:p w:rsidR="00357059" w:rsidRDefault="00357059" w:rsidP="000862DD">
            <w:pPr>
              <w:rPr>
                <w:szCs w:val="20"/>
              </w:rPr>
            </w:pPr>
          </w:p>
          <w:p w:rsidR="00357059" w:rsidRDefault="00357059" w:rsidP="000862DD">
            <w:pPr>
              <w:rPr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Май весну завершает, лето начинает. (экскурсия)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урок - экскурсия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hanging="180"/>
              <w:rPr>
                <w:szCs w:val="20"/>
              </w:rPr>
            </w:pPr>
            <w:r>
              <w:rPr>
                <w:szCs w:val="20"/>
              </w:rPr>
              <w:t>видеофильм «Природа весной»;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ind w:left="72" w:hanging="180"/>
              <w:rPr>
                <w:szCs w:val="20"/>
              </w:rPr>
            </w:pPr>
            <w:r>
              <w:rPr>
                <w:szCs w:val="20"/>
              </w:rPr>
              <w:t>рассматривание пейзажа.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различать времена года.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приметы весны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приметы лета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летние месяцы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144"/>
              </w:tabs>
              <w:suppressAutoHyphens/>
              <w:snapToGrid w:val="0"/>
              <w:rPr>
                <w:szCs w:val="20"/>
              </w:rPr>
            </w:pPr>
            <w:r>
              <w:rPr>
                <w:szCs w:val="20"/>
              </w:rPr>
              <w:t>учебно-интелектуальные:</w:t>
            </w:r>
          </w:p>
          <w:p w:rsidR="00357059" w:rsidRDefault="00357059" w:rsidP="000862DD">
            <w:pPr>
              <w:ind w:left="-108"/>
              <w:rPr>
                <w:szCs w:val="20"/>
              </w:rPr>
            </w:pPr>
            <w:r>
              <w:rPr>
                <w:szCs w:val="20"/>
              </w:rPr>
              <w:t>- классификация;</w:t>
            </w:r>
          </w:p>
          <w:p w:rsidR="00357059" w:rsidRDefault="00357059" w:rsidP="000862DD">
            <w:pPr>
              <w:ind w:left="-108"/>
              <w:rPr>
                <w:szCs w:val="20"/>
              </w:rPr>
            </w:pPr>
            <w:r>
              <w:rPr>
                <w:szCs w:val="20"/>
              </w:rPr>
              <w:t>- обобщение.</w:t>
            </w:r>
          </w:p>
          <w:p w:rsidR="00357059" w:rsidRDefault="00357059" w:rsidP="000862DD">
            <w:pPr>
              <w:ind w:left="-108"/>
              <w:rPr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  <w:rPr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</w:tr>
      <w:tr w:rsidR="00357059" w:rsidTr="0047666A">
        <w:trPr>
          <w:cantSplit/>
          <w:trHeight w:val="831"/>
        </w:trPr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t>62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Жизнь земноводных весной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комбинированный     урок</w:t>
            </w: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hanging="180"/>
              <w:rPr>
                <w:szCs w:val="20"/>
              </w:rPr>
            </w:pPr>
            <w:r>
              <w:rPr>
                <w:szCs w:val="20"/>
              </w:rPr>
              <w:t>презентация;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hanging="180"/>
              <w:rPr>
                <w:szCs w:val="20"/>
              </w:rPr>
            </w:pPr>
            <w:r>
              <w:rPr>
                <w:szCs w:val="20"/>
              </w:rPr>
              <w:t>работа с текстом учебника</w:t>
            </w:r>
          </w:p>
        </w:tc>
        <w:tc>
          <w:tcPr>
            <w:tcW w:w="350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знать, кто такие земноводные;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иметь представление о фазах развития земноводного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учебно-коммуникативные:</w:t>
            </w:r>
          </w:p>
          <w:p w:rsidR="00357059" w:rsidRDefault="00357059" w:rsidP="00357059">
            <w:pPr>
              <w:widowControl w:val="0"/>
              <w:numPr>
                <w:ilvl w:val="0"/>
                <w:numId w:val="10"/>
              </w:numPr>
              <w:tabs>
                <w:tab w:val="left" w:pos="144"/>
              </w:tabs>
              <w:suppressAutoHyphens/>
              <w:snapToGrid w:val="0"/>
              <w:ind w:left="0" w:right="-108" w:hanging="108"/>
              <w:rPr>
                <w:szCs w:val="20"/>
              </w:rPr>
            </w:pPr>
            <w:r>
              <w:rPr>
                <w:szCs w:val="20"/>
              </w:rPr>
              <w:t>- запоминать, выражать свое мнение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  <w:rPr>
                <w:szCs w:val="20"/>
              </w:rPr>
            </w:pP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</w:tr>
      <w:tr w:rsidR="00357059" w:rsidTr="0047666A">
        <w:trPr>
          <w:cantSplit/>
          <w:trHeight w:val="1050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lastRenderedPageBreak/>
              <w:t>63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Животное – живое существо.</w:t>
            </w:r>
          </w:p>
          <w:p w:rsidR="00357059" w:rsidRDefault="00357059" w:rsidP="000862DD">
            <w:pPr>
              <w:ind w:right="-108"/>
              <w:rPr>
                <w:szCs w:val="20"/>
              </w:rPr>
            </w:pPr>
          </w:p>
          <w:p w:rsidR="00357059" w:rsidRDefault="00357059" w:rsidP="000862DD">
            <w:pPr>
              <w:ind w:right="-108"/>
              <w:rPr>
                <w:szCs w:val="20"/>
              </w:rPr>
            </w:pPr>
            <w:r>
              <w:rPr>
                <w:szCs w:val="20"/>
              </w:rPr>
              <w:t>.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комбинированный     урок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hanging="180"/>
              <w:rPr>
                <w:szCs w:val="20"/>
              </w:rPr>
            </w:pPr>
            <w:r>
              <w:rPr>
                <w:szCs w:val="20"/>
              </w:rPr>
              <w:t>видеофильм о животных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различать животных;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знать признаки живых существ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suppressAutoHyphens/>
              <w:snapToGrid w:val="0"/>
              <w:ind w:left="0" w:right="-108" w:firstLine="0"/>
              <w:rPr>
                <w:szCs w:val="20"/>
              </w:rPr>
            </w:pPr>
            <w:r>
              <w:rPr>
                <w:szCs w:val="20"/>
              </w:rPr>
              <w:t>учебно-интелектуальные:</w:t>
            </w:r>
          </w:p>
          <w:p w:rsidR="00357059" w:rsidRDefault="00357059" w:rsidP="000862DD">
            <w:pPr>
              <w:ind w:left="-108"/>
              <w:rPr>
                <w:szCs w:val="20"/>
              </w:rPr>
            </w:pPr>
            <w:r>
              <w:rPr>
                <w:szCs w:val="20"/>
              </w:rPr>
              <w:t>- классификация;</w:t>
            </w:r>
          </w:p>
          <w:p w:rsidR="00357059" w:rsidRDefault="00357059" w:rsidP="000862DD">
            <w:pPr>
              <w:ind w:left="-108"/>
              <w:rPr>
                <w:szCs w:val="20"/>
              </w:rPr>
            </w:pPr>
            <w:r>
              <w:rPr>
                <w:szCs w:val="20"/>
              </w:rPr>
              <w:t>- обобщение.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right="113"/>
              <w:jc w:val="center"/>
              <w:rPr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</w:tr>
      <w:tr w:rsidR="00357059" w:rsidTr="0047666A">
        <w:trPr>
          <w:cantSplit/>
          <w:trHeight w:val="965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t>64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Может ли человек жить без природы?</w:t>
            </w:r>
          </w:p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Береги природу!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комбинированный    урок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hanging="180"/>
              <w:rPr>
                <w:szCs w:val="20"/>
              </w:rPr>
            </w:pPr>
            <w:r>
              <w:rPr>
                <w:szCs w:val="20"/>
              </w:rPr>
              <w:t>иллюстрации животных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ind w:left="72" w:hanging="180"/>
              <w:rPr>
                <w:szCs w:val="20"/>
              </w:rPr>
            </w:pPr>
            <w:r>
              <w:rPr>
                <w:szCs w:val="20"/>
              </w:rPr>
              <w:t>таблицы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иметь представление о роли природы в жизни человека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иметь представление о редких животных;</w:t>
            </w:r>
          </w:p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знать, что такое «Красная книга»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учебно-информационные:</w:t>
            </w:r>
          </w:p>
          <w:p w:rsidR="00357059" w:rsidRDefault="00357059" w:rsidP="000862DD">
            <w:pPr>
              <w:ind w:left="-108" w:right="-108"/>
              <w:rPr>
                <w:szCs w:val="20"/>
              </w:rPr>
            </w:pPr>
            <w:r>
              <w:rPr>
                <w:szCs w:val="20"/>
              </w:rPr>
              <w:t>- осуществлять наблюдение.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  <w:rPr>
                <w:szCs w:val="20"/>
              </w:rPr>
            </w:pPr>
            <w:r>
              <w:rPr>
                <w:szCs w:val="20"/>
              </w:rPr>
              <w:t>Устный опрос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A71763" w:rsidP="000862DD">
            <w:pPr>
              <w:snapToGrid w:val="0"/>
              <w:rPr>
                <w:b/>
                <w:bCs/>
                <w:i/>
                <w:iCs/>
                <w:szCs w:val="20"/>
              </w:rPr>
            </w:pPr>
            <w:r w:rsidRPr="00A71763">
              <w:pict>
                <v:shape id="_x0000_s1026" type="#_x0000_t202" style="width:34.55pt;height:82.65pt;mso-position-horizontal-relative:char;mso-position-vertical-relative:line" filled="f" stroked="f">
                  <v:stroke joinstyle="round"/>
                  <v:textbox style="layout-flow:vertical-ideographic;mso-next-textbox:#_x0000_s1026;mso-rotate-with-shape:t" inset="0,0,0,0">
                    <w:txbxContent>
                      <w:p w:rsidR="000862DD" w:rsidRPr="00F115A0" w:rsidRDefault="000862DD" w:rsidP="00357059">
                        <w:pPr>
                          <w:rPr>
                            <w:rFonts w:cs="Tahoma"/>
                            <w:szCs w:val="20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</w:tr>
      <w:tr w:rsidR="00357059" w:rsidTr="0047666A">
        <w:trPr>
          <w:trHeight w:val="411"/>
        </w:trPr>
        <w:tc>
          <w:tcPr>
            <w:tcW w:w="1524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47666A">
            <w:pPr>
              <w:snapToGrid w:val="0"/>
              <w:ind w:hanging="360"/>
              <w:jc w:val="center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Родная страна 2 ч</w:t>
            </w:r>
          </w:p>
        </w:tc>
      </w:tr>
      <w:tr w:rsidR="00357059" w:rsidTr="0047666A">
        <w:trPr>
          <w:trHeight w:val="1198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t>65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Скоро лето.</w:t>
            </w:r>
          </w:p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Ты-пешеход</w:t>
            </w:r>
          </w:p>
          <w:p w:rsidR="00357059" w:rsidRDefault="00357059" w:rsidP="000862DD"/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комбиниро -ванный</w:t>
            </w:r>
          </w:p>
          <w:p w:rsidR="00357059" w:rsidRDefault="00357059" w:rsidP="000862DD">
            <w:pPr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урок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3"/>
              </w:numPr>
              <w:tabs>
                <w:tab w:val="left" w:pos="72"/>
              </w:tabs>
              <w:suppressAutoHyphens/>
              <w:snapToGrid w:val="0"/>
              <w:ind w:left="0" w:right="-108" w:hanging="828"/>
              <w:rPr>
                <w:szCs w:val="20"/>
              </w:rPr>
            </w:pPr>
            <w:r>
              <w:rPr>
                <w:szCs w:val="20"/>
              </w:rPr>
              <w:t>знаки – таблицы ПДД.</w:t>
            </w:r>
          </w:p>
          <w:p w:rsidR="00357059" w:rsidRDefault="00357059" w:rsidP="000862DD">
            <w:pPr>
              <w:ind w:left="-108"/>
              <w:rPr>
                <w:szCs w:val="20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знать дорожные знаки: «пешеходный переход», «подземный переход», «железнодорожный переезд», «разметка дороги», «зебра», «островок безопасности».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5"/>
              </w:numPr>
              <w:tabs>
                <w:tab w:val="left" w:pos="360"/>
              </w:tabs>
              <w:suppressAutoHyphens/>
              <w:snapToGrid w:val="0"/>
              <w:ind w:left="72" w:right="-108" w:hanging="180"/>
              <w:rPr>
                <w:szCs w:val="20"/>
              </w:rPr>
            </w:pPr>
            <w:r>
              <w:rPr>
                <w:szCs w:val="20"/>
              </w:rPr>
              <w:t>учебно-коммуникативные:</w:t>
            </w:r>
          </w:p>
          <w:p w:rsidR="00357059" w:rsidRDefault="00357059" w:rsidP="00357059">
            <w:pPr>
              <w:widowControl w:val="0"/>
              <w:numPr>
                <w:ilvl w:val="0"/>
                <w:numId w:val="10"/>
              </w:numPr>
              <w:tabs>
                <w:tab w:val="left" w:pos="144"/>
              </w:tabs>
              <w:suppressAutoHyphens/>
              <w:snapToGrid w:val="0"/>
              <w:ind w:left="0" w:right="-108" w:hanging="108"/>
              <w:rPr>
                <w:szCs w:val="20"/>
              </w:rPr>
            </w:pPr>
            <w:r>
              <w:rPr>
                <w:szCs w:val="20"/>
              </w:rPr>
              <w:t>- запоминать.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  <w:rPr>
                <w:szCs w:val="20"/>
              </w:rPr>
            </w:pPr>
            <w:r>
              <w:rPr>
                <w:szCs w:val="20"/>
              </w:rPr>
              <w:t>тест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</w:tr>
      <w:tr w:rsidR="00357059" w:rsidTr="0047666A">
        <w:trPr>
          <w:trHeight w:val="1198"/>
        </w:trPr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47666A" w:rsidP="0047666A">
            <w:pPr>
              <w:widowControl w:val="0"/>
              <w:suppressAutoHyphens/>
              <w:snapToGrid w:val="0"/>
            </w:pPr>
            <w:r>
              <w:t>66</w:t>
            </w:r>
          </w:p>
        </w:tc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  <w:tc>
          <w:tcPr>
            <w:tcW w:w="164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right="-108"/>
              <w:rPr>
                <w:szCs w:val="20"/>
              </w:rPr>
            </w:pPr>
            <w:r>
              <w:rPr>
                <w:szCs w:val="20"/>
              </w:rPr>
              <w:t>Урок-экзамен</w:t>
            </w:r>
          </w:p>
        </w:tc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snapToGrid w:val="0"/>
              <w:ind w:left="-101" w:right="-108"/>
              <w:jc w:val="center"/>
              <w:rPr>
                <w:szCs w:val="20"/>
              </w:rPr>
            </w:pPr>
            <w:r>
              <w:rPr>
                <w:szCs w:val="20"/>
              </w:rPr>
              <w:t>контрольный урок</w:t>
            </w:r>
          </w:p>
        </w:tc>
        <w:tc>
          <w:tcPr>
            <w:tcW w:w="246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21"/>
              </w:numPr>
              <w:tabs>
                <w:tab w:val="left" w:pos="432"/>
              </w:tabs>
              <w:suppressAutoHyphens/>
              <w:snapToGrid w:val="0"/>
              <w:ind w:left="72" w:hanging="180"/>
              <w:rPr>
                <w:szCs w:val="20"/>
              </w:rPr>
            </w:pPr>
            <w:r>
              <w:rPr>
                <w:szCs w:val="20"/>
              </w:rPr>
              <w:t>рабочая тетрадь</w:t>
            </w:r>
          </w:p>
        </w:tc>
        <w:tc>
          <w:tcPr>
            <w:tcW w:w="350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0862DD">
            <w:pPr>
              <w:tabs>
                <w:tab w:val="left" w:pos="144"/>
              </w:tabs>
              <w:snapToGrid w:val="0"/>
            </w:pP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:rsidR="00357059" w:rsidRDefault="00357059" w:rsidP="00357059">
            <w:pPr>
              <w:widowControl w:val="0"/>
              <w:numPr>
                <w:ilvl w:val="0"/>
                <w:numId w:val="10"/>
              </w:numPr>
              <w:tabs>
                <w:tab w:val="left" w:pos="432"/>
              </w:tabs>
              <w:suppressAutoHyphens/>
              <w:snapToGrid w:val="0"/>
              <w:ind w:left="72" w:hanging="180"/>
              <w:rPr>
                <w:szCs w:val="20"/>
              </w:rPr>
            </w:pP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57059" w:rsidRDefault="00357059" w:rsidP="000862DD">
            <w:pPr>
              <w:snapToGrid w:val="0"/>
              <w:ind w:left="113" w:right="113"/>
              <w:jc w:val="center"/>
              <w:rPr>
                <w:szCs w:val="20"/>
              </w:rPr>
            </w:pPr>
            <w:r>
              <w:rPr>
                <w:szCs w:val="20"/>
              </w:rPr>
              <w:t>Тест</w:t>
            </w:r>
          </w:p>
        </w:tc>
        <w:tc>
          <w:tcPr>
            <w:tcW w:w="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059" w:rsidRDefault="00357059" w:rsidP="000862DD">
            <w:pPr>
              <w:snapToGrid w:val="0"/>
              <w:rPr>
                <w:szCs w:val="20"/>
              </w:rPr>
            </w:pPr>
          </w:p>
        </w:tc>
      </w:tr>
    </w:tbl>
    <w:p w:rsidR="00357059" w:rsidRDefault="00357059" w:rsidP="00357059"/>
    <w:p w:rsidR="00357059" w:rsidRDefault="00357059" w:rsidP="00357059"/>
    <w:p w:rsidR="00357059" w:rsidRDefault="00357059" w:rsidP="00357059"/>
    <w:p w:rsidR="00357059" w:rsidRDefault="00357059" w:rsidP="00357059"/>
    <w:p w:rsidR="00357059" w:rsidRPr="00C47893" w:rsidRDefault="00357059" w:rsidP="00C47893">
      <w:pPr>
        <w:jc w:val="center"/>
      </w:pPr>
      <w:r w:rsidRPr="00125049">
        <w:rPr>
          <w:b/>
          <w:bCs/>
        </w:rPr>
        <w:t>Уч</w:t>
      </w:r>
      <w:r>
        <w:rPr>
          <w:b/>
          <w:bCs/>
        </w:rPr>
        <w:t>ебно – методическое обеспечение</w:t>
      </w:r>
    </w:p>
    <w:p w:rsidR="00357059" w:rsidRDefault="00357059" w:rsidP="00357059"/>
    <w:p w:rsidR="00357059" w:rsidRPr="00C938BE" w:rsidRDefault="00357059" w:rsidP="00357059">
      <w:pPr>
        <w:rPr>
          <w:b/>
          <w:bCs/>
          <w:i/>
          <w:iCs/>
        </w:rPr>
      </w:pPr>
      <w:r w:rsidRPr="00C938BE">
        <w:rPr>
          <w:b/>
          <w:bCs/>
          <w:i/>
          <w:iCs/>
        </w:rPr>
        <w:t>Литература:</w:t>
      </w:r>
    </w:p>
    <w:p w:rsidR="00357059" w:rsidRDefault="00357059" w:rsidP="00357059"/>
    <w:p w:rsidR="00357059" w:rsidRDefault="00357059" w:rsidP="00357059">
      <w:r>
        <w:t xml:space="preserve">Сборник программ к комплекту учебников «Начальная школа </w:t>
      </w:r>
      <w:r>
        <w:rPr>
          <w:lang w:val="en-US"/>
        </w:rPr>
        <w:t>XXI</w:t>
      </w:r>
      <w:r>
        <w:t xml:space="preserve"> века». – 3-е изд., дораб. и доп. – М.: Вентана – Граф, 2009.</w:t>
      </w:r>
    </w:p>
    <w:p w:rsidR="00357059" w:rsidRDefault="00357059" w:rsidP="00357059"/>
    <w:p w:rsidR="00357059" w:rsidRDefault="00357059" w:rsidP="00357059">
      <w:r>
        <w:t>Беседы с учителем. Первый класс четырёхлетней начальной школы.</w:t>
      </w:r>
    </w:p>
    <w:p w:rsidR="00357059" w:rsidRDefault="00357059" w:rsidP="00357059"/>
    <w:p w:rsidR="000862DD" w:rsidRDefault="00357059" w:rsidP="000862DD">
      <w:r>
        <w:t>Окружающий мир. Методика обучения. 1 – 4 кл.</w:t>
      </w:r>
      <w:r w:rsidR="000862DD" w:rsidRPr="000862DD">
        <w:t xml:space="preserve"> </w:t>
      </w:r>
      <w:r w:rsidR="000862DD">
        <w:t>– М.: Вентана – Граф, 2009.</w:t>
      </w:r>
    </w:p>
    <w:p w:rsidR="000862DD" w:rsidRDefault="000862DD" w:rsidP="000862DD"/>
    <w:p w:rsidR="00357059" w:rsidRDefault="00357059" w:rsidP="00357059"/>
    <w:p w:rsidR="00357059" w:rsidRDefault="00357059" w:rsidP="00357059"/>
    <w:p w:rsidR="00357059" w:rsidRDefault="00357059" w:rsidP="00357059">
      <w:r>
        <w:t xml:space="preserve">Виноградова Н.Ф. Окружающий мир: 1 класс: Учебник для учащихся общеобразовательных учреждений. – 3-е изд., </w:t>
      </w:r>
      <w:r w:rsidR="000862DD">
        <w:t>дораб. – М.: Вентана – Граф, 20</w:t>
      </w:r>
      <w:r w:rsidR="000862DD" w:rsidRPr="000862DD">
        <w:t>11</w:t>
      </w:r>
      <w:r>
        <w:t>.</w:t>
      </w:r>
    </w:p>
    <w:p w:rsidR="00357059" w:rsidRDefault="00357059" w:rsidP="00357059"/>
    <w:p w:rsidR="00357059" w:rsidRDefault="00357059" w:rsidP="00357059">
      <w:r>
        <w:t>Виноградова Н.Ф. Окружающий мир: 1 класс: Рабочая тетрадь для учащихся общ</w:t>
      </w:r>
      <w:r w:rsidR="00C47893">
        <w:t>еобразовательных учреждений. – 5-е изд., пере</w:t>
      </w:r>
      <w:r>
        <w:t>раб. – М.: Вентана – Граф, 20</w:t>
      </w:r>
      <w:r w:rsidR="00C47893">
        <w:t>11</w:t>
      </w:r>
      <w:r>
        <w:t>.</w:t>
      </w:r>
    </w:p>
    <w:p w:rsidR="00C47893" w:rsidRDefault="00C47893" w:rsidP="00357059"/>
    <w:p w:rsidR="00C47893" w:rsidRDefault="00C47893" w:rsidP="00C47893">
      <w:r>
        <w:t>Лихолат Т.В. Наблюдаем и трудимся: 1 класс: Рабочая тетрадь для учащихся общеобразовательных учреждений. – 2-е изд., дораб. – М.: Вентана – Граф, 2011.</w:t>
      </w:r>
    </w:p>
    <w:p w:rsidR="00C47893" w:rsidRDefault="00C47893" w:rsidP="00357059"/>
    <w:p w:rsidR="00357059" w:rsidRDefault="00357059" w:rsidP="00357059"/>
    <w:p w:rsidR="00357059" w:rsidRDefault="00357059" w:rsidP="00357059"/>
    <w:p w:rsidR="00357059" w:rsidRDefault="00357059" w:rsidP="00357059"/>
    <w:p w:rsidR="00357059" w:rsidRPr="00B10323" w:rsidRDefault="00357059" w:rsidP="00357059">
      <w:pPr>
        <w:rPr>
          <w:b/>
          <w:bCs/>
          <w:i/>
          <w:iCs/>
        </w:rPr>
      </w:pPr>
    </w:p>
    <w:p w:rsidR="00357059" w:rsidRDefault="00357059" w:rsidP="00357059">
      <w:pPr>
        <w:rPr>
          <w:b/>
          <w:bCs/>
          <w:i/>
          <w:iCs/>
        </w:rPr>
      </w:pPr>
      <w:r>
        <w:rPr>
          <w:b/>
          <w:bCs/>
          <w:i/>
          <w:iCs/>
        </w:rPr>
        <w:t>Цифровые образовательные ресурсы:</w:t>
      </w:r>
    </w:p>
    <w:p w:rsidR="00357059" w:rsidRPr="00DF77AE" w:rsidRDefault="00357059" w:rsidP="00357059"/>
    <w:p w:rsidR="00357059" w:rsidRDefault="00357059" w:rsidP="00357059">
      <w:r>
        <w:t>Современная мультимедиа – энциклопедия. Энциклопедия животных Кирилла и Мефодия</w:t>
      </w:r>
    </w:p>
    <w:p w:rsidR="00357059" w:rsidRDefault="00357059" w:rsidP="00357059">
      <w:r>
        <w:t xml:space="preserve">(2 </w:t>
      </w:r>
      <w:r>
        <w:rPr>
          <w:lang w:val="en-US"/>
        </w:rPr>
        <w:t>CD</w:t>
      </w:r>
      <w:r>
        <w:t>), ООО «Кирилл и Мефодий».</w:t>
      </w:r>
    </w:p>
    <w:p w:rsidR="00357059" w:rsidRDefault="00357059" w:rsidP="00357059"/>
    <w:p w:rsidR="00357059" w:rsidRDefault="00357059" w:rsidP="00357059">
      <w:pPr>
        <w:rPr>
          <w:b/>
          <w:bCs/>
          <w:i/>
          <w:iCs/>
        </w:rPr>
      </w:pPr>
      <w:r w:rsidRPr="00F83254">
        <w:rPr>
          <w:b/>
          <w:bCs/>
          <w:i/>
          <w:iCs/>
        </w:rPr>
        <w:t>Оборудование:</w:t>
      </w:r>
    </w:p>
    <w:p w:rsidR="00357059" w:rsidRDefault="00357059" w:rsidP="00357059">
      <w:pPr>
        <w:rPr>
          <w:b/>
          <w:bCs/>
          <w:i/>
          <w:iCs/>
        </w:rPr>
      </w:pPr>
    </w:p>
    <w:p w:rsidR="00357059" w:rsidRDefault="00357059" w:rsidP="00357059">
      <w:pPr>
        <w:numPr>
          <w:ilvl w:val="0"/>
          <w:numId w:val="5"/>
        </w:numPr>
      </w:pPr>
      <w:r>
        <w:t>Учебные столы.</w:t>
      </w:r>
    </w:p>
    <w:p w:rsidR="00357059" w:rsidRDefault="00357059" w:rsidP="00357059">
      <w:pPr>
        <w:numPr>
          <w:ilvl w:val="0"/>
          <w:numId w:val="5"/>
        </w:numPr>
      </w:pPr>
      <w:r>
        <w:t>Доска большая универсальная ( с возможностью магнитного крепления).</w:t>
      </w:r>
    </w:p>
    <w:p w:rsidR="00357059" w:rsidRDefault="00357059" w:rsidP="00357059">
      <w:pPr>
        <w:numPr>
          <w:ilvl w:val="0"/>
          <w:numId w:val="5"/>
        </w:numPr>
      </w:pPr>
      <w:r>
        <w:t>Экран.</w:t>
      </w:r>
    </w:p>
    <w:p w:rsidR="00357059" w:rsidRDefault="00357059" w:rsidP="00357059">
      <w:pPr>
        <w:ind w:left="360"/>
      </w:pPr>
    </w:p>
    <w:p w:rsidR="00357059" w:rsidRDefault="00357059" w:rsidP="00357059">
      <w:pPr>
        <w:rPr>
          <w:b/>
          <w:bCs/>
          <w:i/>
          <w:iCs/>
        </w:rPr>
      </w:pPr>
      <w:r w:rsidRPr="00DC7780">
        <w:rPr>
          <w:b/>
          <w:bCs/>
          <w:i/>
          <w:iCs/>
        </w:rPr>
        <w:t xml:space="preserve"> Дидактические материалы:</w:t>
      </w:r>
    </w:p>
    <w:p w:rsidR="00357059" w:rsidRDefault="00357059" w:rsidP="00357059"/>
    <w:p w:rsidR="00357059" w:rsidRDefault="00357059" w:rsidP="00357059">
      <w:pPr>
        <w:numPr>
          <w:ilvl w:val="0"/>
          <w:numId w:val="6"/>
        </w:numPr>
      </w:pPr>
      <w:r>
        <w:t>Таблицы ( «Времена года.», «Дикие животные», «Домашние животные»).</w:t>
      </w:r>
    </w:p>
    <w:p w:rsidR="00357059" w:rsidRDefault="00357059" w:rsidP="00357059">
      <w:pPr>
        <w:numPr>
          <w:ilvl w:val="0"/>
          <w:numId w:val="6"/>
        </w:numPr>
      </w:pPr>
      <w:r>
        <w:t>Модель часов.</w:t>
      </w:r>
    </w:p>
    <w:p w:rsidR="00357059" w:rsidRDefault="00357059" w:rsidP="00357059">
      <w:pPr>
        <w:numPr>
          <w:ilvl w:val="0"/>
          <w:numId w:val="6"/>
        </w:numPr>
      </w:pPr>
      <w:r>
        <w:t>Наборы</w:t>
      </w:r>
      <w:r w:rsidRPr="00C1540D">
        <w:t xml:space="preserve">: </w:t>
      </w:r>
      <w:r>
        <w:t>«Животные леса», «Птицы», «Овощи и фрукты», «Транспорт», «Декоративно-прикладное искусство», «Профессии».</w:t>
      </w:r>
    </w:p>
    <w:p w:rsidR="00357059" w:rsidRDefault="00357059" w:rsidP="00357059">
      <w:pPr>
        <w:numPr>
          <w:ilvl w:val="0"/>
          <w:numId w:val="6"/>
        </w:numPr>
      </w:pPr>
      <w:r>
        <w:t>Фотографии и иллюстрации.</w:t>
      </w:r>
    </w:p>
    <w:p w:rsidR="00357059" w:rsidRPr="00DC7780" w:rsidRDefault="00357059" w:rsidP="00357059"/>
    <w:p w:rsidR="00357059" w:rsidRPr="00DC7780" w:rsidRDefault="00357059" w:rsidP="00357059">
      <w:pPr>
        <w:rPr>
          <w:b/>
          <w:bCs/>
          <w:i/>
          <w:iCs/>
        </w:rPr>
      </w:pPr>
    </w:p>
    <w:p w:rsidR="00357059" w:rsidRPr="00F83254" w:rsidRDefault="00357059" w:rsidP="00357059">
      <w:pPr>
        <w:ind w:left="360"/>
      </w:pPr>
    </w:p>
    <w:p w:rsidR="00357059" w:rsidRPr="00F83254" w:rsidRDefault="00357059" w:rsidP="00357059"/>
    <w:p w:rsidR="00357059" w:rsidRDefault="00357059" w:rsidP="00357059"/>
    <w:p w:rsidR="00EC33AD" w:rsidRDefault="00EC33AD"/>
    <w:sectPr w:rsidR="00EC33AD" w:rsidSect="00357059">
      <w:footerReference w:type="default" r:id="rId7"/>
      <w:pgSz w:w="16838" w:h="11906" w:orient="landscape"/>
      <w:pgMar w:top="737" w:right="1134" w:bottom="1077" w:left="539" w:header="709" w:footer="709" w:gutter="0"/>
      <w:pgNumType w:start="1" w:chapStyle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696E" w:rsidRDefault="007A696E" w:rsidP="00E23094">
      <w:r>
        <w:separator/>
      </w:r>
    </w:p>
  </w:endnote>
  <w:endnote w:type="continuationSeparator" w:id="1">
    <w:p w:rsidR="007A696E" w:rsidRDefault="007A696E" w:rsidP="00E230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Open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2DD" w:rsidRDefault="000862DD" w:rsidP="000862DD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55D6C">
      <w:rPr>
        <w:rStyle w:val="a5"/>
        <w:noProof/>
      </w:rPr>
      <w:t>24</w:t>
    </w:r>
    <w:r>
      <w:rPr>
        <w:rStyle w:val="a5"/>
      </w:rPr>
      <w:fldChar w:fldCharType="end"/>
    </w:r>
  </w:p>
  <w:p w:rsidR="000862DD" w:rsidRDefault="000862DD" w:rsidP="000862D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696E" w:rsidRDefault="007A696E" w:rsidP="00E23094">
      <w:r>
        <w:separator/>
      </w:r>
    </w:p>
  </w:footnote>
  <w:footnote w:type="continuationSeparator" w:id="1">
    <w:p w:rsidR="007A696E" w:rsidRDefault="007A696E" w:rsidP="00E230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  <w:szCs w:val="20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/>
        <w:sz w:val="20"/>
        <w:szCs w:val="20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  <w:szCs w:val="20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0"/>
        <w:szCs w:val="20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/>
        <w:sz w:val="20"/>
        <w:szCs w:val="20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0"/>
        <w:szCs w:val="20"/>
      </w:rPr>
    </w:lvl>
  </w:abstractNum>
  <w:abstractNum w:abstractNumId="12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504"/>
        </w:tabs>
        <w:ind w:left="504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2052"/>
        </w:tabs>
        <w:ind w:left="2052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/>
      </w:rPr>
    </w:lvl>
  </w:abstractNum>
  <w:abstractNum w:abstractNumId="13">
    <w:nsid w:val="0000000F"/>
    <w:multiLevelType w:val="multilevel"/>
    <w:tmpl w:val="0000000F"/>
    <w:name w:val="WW8Num15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5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/>
      </w:rPr>
    </w:lvl>
  </w:abstractNum>
  <w:abstractNum w:abstractNumId="16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  <w:szCs w:val="20"/>
      </w:rPr>
    </w:lvl>
  </w:abstractNum>
  <w:abstractNum w:abstractNumId="18">
    <w:nsid w:val="00000014"/>
    <w:multiLevelType w:val="multi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9">
    <w:nsid w:val="00000015"/>
    <w:multiLevelType w:val="multi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0">
    <w:nsid w:val="00000016"/>
    <w:multiLevelType w:val="multi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1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2">
    <w:nsid w:val="00000018"/>
    <w:multiLevelType w:val="multi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3">
    <w:nsid w:val="00000019"/>
    <w:multiLevelType w:val="multi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4">
    <w:nsid w:val="0000001A"/>
    <w:multiLevelType w:val="multilevel"/>
    <w:tmpl w:val="0000001A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5">
    <w:nsid w:val="0000001B"/>
    <w:multiLevelType w:val="multilevel"/>
    <w:tmpl w:val="0000001B"/>
    <w:name w:val="WW8Num2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6">
    <w:nsid w:val="07586A92"/>
    <w:multiLevelType w:val="hybridMultilevel"/>
    <w:tmpl w:val="3D04203E"/>
    <w:lvl w:ilvl="0" w:tplc="2E7A71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17751A93"/>
    <w:multiLevelType w:val="hybridMultilevel"/>
    <w:tmpl w:val="664001B4"/>
    <w:lvl w:ilvl="0" w:tplc="0534FC36">
      <w:numFmt w:val="bullet"/>
      <w:lvlText w:val="•"/>
      <w:lvlJc w:val="left"/>
      <w:pPr>
        <w:ind w:left="750" w:hanging="390"/>
      </w:pPr>
      <w:rPr>
        <w:rFonts w:ascii="Times New Roman" w:eastAsia="Times New Roman" w:hAnsi="Times New Roman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22C21BB2"/>
    <w:multiLevelType w:val="hybridMultilevel"/>
    <w:tmpl w:val="03727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373B09B8"/>
    <w:multiLevelType w:val="hybridMultilevel"/>
    <w:tmpl w:val="17FC7A3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53F8145B"/>
    <w:multiLevelType w:val="hybridMultilevel"/>
    <w:tmpl w:val="42D8AE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5F3E07F5"/>
    <w:multiLevelType w:val="hybridMultilevel"/>
    <w:tmpl w:val="EF3205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65FD79FE"/>
    <w:multiLevelType w:val="hybridMultilevel"/>
    <w:tmpl w:val="2398D2A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662E46AB"/>
    <w:multiLevelType w:val="hybridMultilevel"/>
    <w:tmpl w:val="9528AD84"/>
    <w:lvl w:ilvl="0" w:tplc="0419000D">
      <w:start w:val="1"/>
      <w:numFmt w:val="bullet"/>
      <w:lvlText w:val=""/>
      <w:lvlJc w:val="left"/>
      <w:pPr>
        <w:tabs>
          <w:tab w:val="num" w:pos="1425"/>
        </w:tabs>
        <w:ind w:left="1425" w:hanging="360"/>
      </w:pPr>
      <w:rPr>
        <w:rFonts w:ascii="Wingdings" w:hAnsi="Wingdings" w:cs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cs="Wingdings" w:hint="default"/>
      </w:rPr>
    </w:lvl>
  </w:abstractNum>
  <w:abstractNum w:abstractNumId="34">
    <w:nsid w:val="73D91E6A"/>
    <w:multiLevelType w:val="hybridMultilevel"/>
    <w:tmpl w:val="103081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3"/>
  </w:num>
  <w:num w:numId="2">
    <w:abstractNumId w:val="31"/>
  </w:num>
  <w:num w:numId="3">
    <w:abstractNumId w:val="28"/>
  </w:num>
  <w:num w:numId="4">
    <w:abstractNumId w:val="30"/>
  </w:num>
  <w:num w:numId="5">
    <w:abstractNumId w:val="34"/>
  </w:num>
  <w:num w:numId="6">
    <w:abstractNumId w:val="29"/>
  </w:num>
  <w:num w:numId="7">
    <w:abstractNumId w:val="27"/>
  </w:num>
  <w:num w:numId="8">
    <w:abstractNumId w:val="32"/>
  </w:num>
  <w:num w:numId="9">
    <w:abstractNumId w:val="26"/>
  </w:num>
  <w:num w:numId="10">
    <w:abstractNumId w:val="0"/>
  </w:num>
  <w:num w:numId="11">
    <w:abstractNumId w:val="1"/>
  </w:num>
  <w:num w:numId="12">
    <w:abstractNumId w:val="2"/>
  </w:num>
  <w:num w:numId="13">
    <w:abstractNumId w:val="3"/>
  </w:num>
  <w:num w:numId="14">
    <w:abstractNumId w:val="4"/>
  </w:num>
  <w:num w:numId="15">
    <w:abstractNumId w:val="5"/>
  </w:num>
  <w:num w:numId="16">
    <w:abstractNumId w:val="6"/>
  </w:num>
  <w:num w:numId="17">
    <w:abstractNumId w:val="7"/>
  </w:num>
  <w:num w:numId="18">
    <w:abstractNumId w:val="8"/>
  </w:num>
  <w:num w:numId="19">
    <w:abstractNumId w:val="9"/>
  </w:num>
  <w:num w:numId="20">
    <w:abstractNumId w:val="10"/>
  </w:num>
  <w:num w:numId="21">
    <w:abstractNumId w:val="11"/>
  </w:num>
  <w:num w:numId="22">
    <w:abstractNumId w:val="12"/>
  </w:num>
  <w:num w:numId="23">
    <w:abstractNumId w:val="13"/>
  </w:num>
  <w:num w:numId="24">
    <w:abstractNumId w:val="14"/>
  </w:num>
  <w:num w:numId="25">
    <w:abstractNumId w:val="15"/>
  </w:num>
  <w:num w:numId="26">
    <w:abstractNumId w:val="16"/>
  </w:num>
  <w:num w:numId="27">
    <w:abstractNumId w:val="17"/>
  </w:num>
  <w:num w:numId="28">
    <w:abstractNumId w:val="18"/>
  </w:num>
  <w:num w:numId="29">
    <w:abstractNumId w:val="19"/>
  </w:num>
  <w:num w:numId="30">
    <w:abstractNumId w:val="20"/>
  </w:num>
  <w:num w:numId="31">
    <w:abstractNumId w:val="21"/>
  </w:num>
  <w:num w:numId="32">
    <w:abstractNumId w:val="22"/>
  </w:num>
  <w:num w:numId="33">
    <w:abstractNumId w:val="23"/>
  </w:num>
  <w:num w:numId="34">
    <w:abstractNumId w:val="24"/>
  </w:num>
  <w:num w:numId="35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7059"/>
    <w:rsid w:val="000862DD"/>
    <w:rsid w:val="00357059"/>
    <w:rsid w:val="0047666A"/>
    <w:rsid w:val="005C4FDD"/>
    <w:rsid w:val="00655D6C"/>
    <w:rsid w:val="007A696E"/>
    <w:rsid w:val="00A61550"/>
    <w:rsid w:val="00A71763"/>
    <w:rsid w:val="00B54FAE"/>
    <w:rsid w:val="00C47893"/>
    <w:rsid w:val="00E23094"/>
    <w:rsid w:val="00EC33AD"/>
    <w:rsid w:val="00FF1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0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5705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570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357059"/>
  </w:style>
  <w:style w:type="paragraph" w:styleId="a6">
    <w:name w:val="List Paragraph"/>
    <w:basedOn w:val="a"/>
    <w:uiPriority w:val="99"/>
    <w:qFormat/>
    <w:rsid w:val="00357059"/>
    <w:pPr>
      <w:ind w:left="720"/>
      <w:jc w:val="both"/>
    </w:pPr>
    <w:rPr>
      <w:rFonts w:eastAsia="Calibri"/>
      <w:lang w:eastAsia="en-US"/>
    </w:rPr>
  </w:style>
  <w:style w:type="paragraph" w:customStyle="1" w:styleId="a7">
    <w:name w:val="Содержимое таблицы"/>
    <w:basedOn w:val="a"/>
    <w:rsid w:val="00357059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6635</Words>
  <Characters>37820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2011-08-31T14:42:00Z</cp:lastPrinted>
  <dcterms:created xsi:type="dcterms:W3CDTF">2011-08-04T20:37:00Z</dcterms:created>
  <dcterms:modified xsi:type="dcterms:W3CDTF">2011-08-31T14:42:00Z</dcterms:modified>
</cp:coreProperties>
</file>